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6F9FE" w14:textId="77777777" w:rsidR="003C5FE0" w:rsidRPr="00905F92" w:rsidRDefault="003C5FE0" w:rsidP="00905F92">
      <w:pPr>
        <w:rPr>
          <w:rFonts w:ascii="Arial" w:hAnsi="Arial" w:cs="Arial"/>
        </w:rPr>
      </w:pPr>
    </w:p>
    <w:p w14:paraId="040175BF" w14:textId="77777777" w:rsidR="00E80DF9" w:rsidRPr="00905F92" w:rsidRDefault="00536329" w:rsidP="00905F92">
      <w:pPr>
        <w:rPr>
          <w:rFonts w:ascii="Arial" w:hAnsi="Arial" w:cs="Arial"/>
        </w:rPr>
      </w:pPr>
      <w:r w:rsidRPr="00905F92">
        <w:rPr>
          <w:rFonts w:ascii="Arial" w:hAnsi="Arial" w:cs="Arial"/>
        </w:rPr>
        <w:t xml:space="preserve">CONTRATO </w:t>
      </w:r>
      <w:r w:rsidRPr="00905F92">
        <w:rPr>
          <w:rFonts w:ascii="Arial" w:hAnsi="Arial" w:cs="Arial"/>
        </w:rPr>
        <w:tab/>
      </w:r>
      <w:r w:rsidR="00305F51" w:rsidRPr="00905F92">
        <w:rPr>
          <w:rFonts w:ascii="Arial" w:hAnsi="Arial" w:cs="Arial"/>
        </w:rPr>
        <w:t>:</w:t>
      </w:r>
      <w:r w:rsidR="00305F51" w:rsidRPr="00905F92">
        <w:rPr>
          <w:rFonts w:ascii="Arial" w:hAnsi="Arial" w:cs="Arial"/>
        </w:rPr>
        <w:tab/>
      </w:r>
      <w:r w:rsidR="00305F51" w:rsidRPr="00905F92">
        <w:rPr>
          <w:rFonts w:ascii="Arial" w:hAnsi="Arial" w:cs="Arial"/>
        </w:rPr>
        <w:tab/>
      </w:r>
      <w:r w:rsidRPr="00905F92">
        <w:rPr>
          <w:rFonts w:ascii="Arial" w:hAnsi="Arial" w:cs="Arial"/>
        </w:rPr>
        <w:tab/>
        <w:t>PRESTACI</w:t>
      </w:r>
      <w:r w:rsidR="004802B0" w:rsidRPr="00905F92">
        <w:rPr>
          <w:rFonts w:ascii="Arial" w:hAnsi="Arial" w:cs="Arial"/>
        </w:rPr>
        <w:t>Ó</w:t>
      </w:r>
      <w:r w:rsidRPr="00905F92">
        <w:rPr>
          <w:rFonts w:ascii="Arial" w:hAnsi="Arial" w:cs="Arial"/>
        </w:rPr>
        <w:t>N</w:t>
      </w:r>
      <w:r w:rsidR="004802B0" w:rsidRPr="00905F92">
        <w:rPr>
          <w:rFonts w:ascii="Arial" w:hAnsi="Arial" w:cs="Arial"/>
        </w:rPr>
        <w:t xml:space="preserve"> </w:t>
      </w:r>
      <w:r w:rsidRPr="00905F92">
        <w:rPr>
          <w:rFonts w:ascii="Arial" w:hAnsi="Arial" w:cs="Arial"/>
        </w:rPr>
        <w:t>DE SERVICIOS</w:t>
      </w:r>
      <w:r w:rsidR="00D743F1" w:rsidRPr="00905F92">
        <w:rPr>
          <w:rFonts w:ascii="Arial" w:hAnsi="Arial" w:cs="Arial"/>
        </w:rPr>
        <w:t xml:space="preserve"> </w:t>
      </w:r>
      <w:r w:rsidR="00185C8A" w:rsidRPr="00905F92">
        <w:rPr>
          <w:rFonts w:ascii="Arial" w:hAnsi="Arial" w:cs="Arial"/>
        </w:rPr>
        <w:t xml:space="preserve"> </w:t>
      </w:r>
    </w:p>
    <w:p w14:paraId="470EC627" w14:textId="527A4F6C" w:rsidR="00536329" w:rsidRPr="00905F92" w:rsidRDefault="00185C8A" w:rsidP="00905F92">
      <w:pPr>
        <w:rPr>
          <w:rFonts w:ascii="Arial" w:hAnsi="Arial" w:cs="Arial"/>
        </w:rPr>
      </w:pPr>
      <w:r w:rsidRPr="00905F92">
        <w:rPr>
          <w:rFonts w:ascii="Arial" w:hAnsi="Arial" w:cs="Arial"/>
        </w:rPr>
        <w:t>CONTRATISTA</w:t>
      </w:r>
      <w:r w:rsidR="00536329" w:rsidRPr="00905F92">
        <w:rPr>
          <w:rFonts w:ascii="Arial" w:hAnsi="Arial" w:cs="Arial"/>
        </w:rPr>
        <w:t>:</w:t>
      </w:r>
      <w:r w:rsidR="00305F51" w:rsidRPr="00905F92">
        <w:rPr>
          <w:rFonts w:ascii="Arial" w:hAnsi="Arial" w:cs="Arial"/>
        </w:rPr>
        <w:tab/>
      </w:r>
      <w:r w:rsidR="00305F51" w:rsidRPr="00905F92">
        <w:rPr>
          <w:rFonts w:ascii="Arial" w:hAnsi="Arial" w:cs="Arial"/>
        </w:rPr>
        <w:tab/>
      </w:r>
      <w:r w:rsidR="00536329" w:rsidRPr="00905F92">
        <w:rPr>
          <w:rFonts w:ascii="Arial" w:hAnsi="Arial" w:cs="Arial"/>
        </w:rPr>
        <w:t xml:space="preserve"> </w:t>
      </w:r>
      <w:r w:rsidR="00536329" w:rsidRPr="00905F92">
        <w:rPr>
          <w:rFonts w:ascii="Arial" w:hAnsi="Arial" w:cs="Arial"/>
        </w:rPr>
        <w:tab/>
      </w:r>
      <w:r w:rsidR="00E702D1" w:rsidRPr="00D73752">
        <w:rPr>
          <w:rFonts w:ascii="Arial" w:hAnsi="Arial" w:cs="Arial"/>
          <w:noProof/>
        </w:rPr>
        <w:t>HERCILIO YAIR VALENCIA BANGUERA</w:t>
      </w:r>
      <w:r w:rsidR="00180E49" w:rsidRPr="00905F92">
        <w:rPr>
          <w:rFonts w:ascii="Arial" w:hAnsi="Arial" w:cs="Arial"/>
        </w:rPr>
        <w:tab/>
      </w:r>
    </w:p>
    <w:p w14:paraId="1CD48EA0" w14:textId="726134A4" w:rsidR="00536329" w:rsidRPr="00905F92" w:rsidRDefault="00536329" w:rsidP="00905F92">
      <w:pPr>
        <w:rPr>
          <w:rFonts w:ascii="Arial" w:hAnsi="Arial" w:cs="Arial"/>
        </w:rPr>
      </w:pPr>
      <w:r w:rsidRPr="00905F92">
        <w:rPr>
          <w:rFonts w:ascii="Arial" w:hAnsi="Arial" w:cs="Arial"/>
        </w:rPr>
        <w:t>IDENTIFICACIÓN:</w:t>
      </w:r>
      <w:r w:rsidR="00305F51" w:rsidRPr="00905F92">
        <w:rPr>
          <w:rFonts w:ascii="Arial" w:hAnsi="Arial" w:cs="Arial"/>
        </w:rPr>
        <w:tab/>
      </w:r>
      <w:r w:rsidR="00305F51" w:rsidRPr="00905F92">
        <w:rPr>
          <w:rFonts w:ascii="Arial" w:hAnsi="Arial" w:cs="Arial"/>
        </w:rPr>
        <w:tab/>
      </w:r>
      <w:r w:rsidR="00E80DF9" w:rsidRPr="00905F92">
        <w:rPr>
          <w:rFonts w:ascii="Arial" w:hAnsi="Arial" w:cs="Arial"/>
        </w:rPr>
        <w:tab/>
      </w:r>
      <w:r w:rsidR="003510DE" w:rsidRPr="003510DE">
        <w:rPr>
          <w:rFonts w:ascii="Arial" w:hAnsi="Arial" w:cs="Arial"/>
        </w:rPr>
        <w:t>1</w:t>
      </w:r>
      <w:r w:rsidR="00E702D1">
        <w:rPr>
          <w:rFonts w:ascii="Arial" w:hAnsi="Arial" w:cs="Arial"/>
        </w:rPr>
        <w:t>.</w:t>
      </w:r>
      <w:r w:rsidR="003510DE" w:rsidRPr="003510DE">
        <w:rPr>
          <w:rFonts w:ascii="Arial" w:hAnsi="Arial" w:cs="Arial"/>
        </w:rPr>
        <w:t>130</w:t>
      </w:r>
      <w:r w:rsidR="00E702D1">
        <w:rPr>
          <w:rFonts w:ascii="Arial" w:hAnsi="Arial" w:cs="Arial"/>
        </w:rPr>
        <w:t>.</w:t>
      </w:r>
      <w:r w:rsidR="003510DE" w:rsidRPr="003510DE">
        <w:rPr>
          <w:rFonts w:ascii="Arial" w:hAnsi="Arial" w:cs="Arial"/>
        </w:rPr>
        <w:t>642</w:t>
      </w:r>
      <w:r w:rsidR="00E702D1">
        <w:rPr>
          <w:rFonts w:ascii="Arial" w:hAnsi="Arial" w:cs="Arial"/>
        </w:rPr>
        <w:t>.</w:t>
      </w:r>
      <w:r w:rsidR="003510DE" w:rsidRPr="003510DE">
        <w:rPr>
          <w:rFonts w:ascii="Arial" w:hAnsi="Arial" w:cs="Arial"/>
        </w:rPr>
        <w:t>443</w:t>
      </w:r>
      <w:r w:rsidR="00180E49" w:rsidRPr="00905F92">
        <w:rPr>
          <w:rFonts w:ascii="Arial" w:hAnsi="Arial" w:cs="Arial"/>
        </w:rPr>
        <w:t xml:space="preserve"> DE</w:t>
      </w:r>
      <w:r w:rsidR="00BA1E44" w:rsidRPr="00905F92">
        <w:rPr>
          <w:rFonts w:ascii="Arial" w:hAnsi="Arial" w:cs="Arial"/>
        </w:rPr>
        <w:t xml:space="preserve"> </w:t>
      </w:r>
      <w:r w:rsidR="00905F92">
        <w:rPr>
          <w:rFonts w:ascii="Arial" w:hAnsi="Arial" w:cs="Arial"/>
        </w:rPr>
        <w:t>CALI</w:t>
      </w:r>
      <w:r w:rsidRPr="00905F92">
        <w:rPr>
          <w:rFonts w:ascii="Arial" w:hAnsi="Arial" w:cs="Arial"/>
        </w:rPr>
        <w:tab/>
      </w:r>
      <w:r w:rsidRPr="00905F92">
        <w:rPr>
          <w:rFonts w:ascii="Arial" w:hAnsi="Arial" w:cs="Arial"/>
        </w:rPr>
        <w:tab/>
      </w:r>
    </w:p>
    <w:p w14:paraId="21705C67" w14:textId="5CADCA57" w:rsidR="00536329" w:rsidRPr="00905F92" w:rsidRDefault="00536329" w:rsidP="00905F92">
      <w:pPr>
        <w:rPr>
          <w:rFonts w:ascii="Arial" w:hAnsi="Arial" w:cs="Arial"/>
        </w:rPr>
      </w:pPr>
      <w:r w:rsidRPr="00905F92">
        <w:rPr>
          <w:rFonts w:ascii="Arial" w:hAnsi="Arial" w:cs="Arial"/>
        </w:rPr>
        <w:t xml:space="preserve">CODIGO </w:t>
      </w:r>
      <w:r w:rsidR="00AC37A4" w:rsidRPr="00905F92">
        <w:rPr>
          <w:rFonts w:ascii="Arial" w:hAnsi="Arial" w:cs="Arial"/>
        </w:rPr>
        <w:t>DISPONIBILIDAD:</w:t>
      </w:r>
      <w:r w:rsidR="00411132" w:rsidRPr="00905F92">
        <w:rPr>
          <w:rFonts w:ascii="Arial" w:hAnsi="Arial" w:cs="Arial"/>
        </w:rPr>
        <w:t xml:space="preserve"> </w:t>
      </w:r>
      <w:r w:rsidR="00185C8A" w:rsidRPr="00905F92">
        <w:rPr>
          <w:rFonts w:ascii="Arial" w:hAnsi="Arial" w:cs="Arial"/>
        </w:rPr>
        <w:tab/>
        <w:t xml:space="preserve">No. CDP. </w:t>
      </w:r>
      <w:r w:rsidR="00074961" w:rsidRPr="00905F92">
        <w:rPr>
          <w:rFonts w:ascii="Arial" w:hAnsi="Arial" w:cs="Arial"/>
        </w:rPr>
        <w:t xml:space="preserve"> </w:t>
      </w:r>
      <w:r w:rsidR="00327C34" w:rsidRPr="00327C34">
        <w:rPr>
          <w:rFonts w:ascii="Arial" w:hAnsi="Arial" w:cs="Arial"/>
        </w:rPr>
        <w:t>"3500237592/3500242116"</w:t>
      </w:r>
    </w:p>
    <w:p w14:paraId="6E95B1CF" w14:textId="0B23EC4B" w:rsidR="00536329" w:rsidRPr="00905F92" w:rsidRDefault="00185C8A" w:rsidP="00905F92">
      <w:pPr>
        <w:rPr>
          <w:rFonts w:ascii="Arial" w:hAnsi="Arial" w:cs="Arial"/>
        </w:rPr>
      </w:pPr>
      <w:r w:rsidRPr="00905F92">
        <w:rPr>
          <w:rFonts w:ascii="Arial" w:hAnsi="Arial" w:cs="Arial"/>
        </w:rPr>
        <w:t>RESERVA:</w:t>
      </w:r>
      <w:r w:rsidR="00305F51" w:rsidRPr="00905F92">
        <w:rPr>
          <w:rFonts w:ascii="Arial" w:hAnsi="Arial" w:cs="Arial"/>
        </w:rPr>
        <w:tab/>
      </w:r>
      <w:r w:rsidR="00305F51" w:rsidRPr="00905F92">
        <w:rPr>
          <w:rFonts w:ascii="Arial" w:hAnsi="Arial" w:cs="Arial"/>
        </w:rPr>
        <w:tab/>
      </w:r>
      <w:r w:rsidR="00305F51" w:rsidRPr="00905F92">
        <w:rPr>
          <w:rFonts w:ascii="Arial" w:hAnsi="Arial" w:cs="Arial"/>
        </w:rPr>
        <w:tab/>
      </w:r>
      <w:r w:rsidRPr="00905F92">
        <w:rPr>
          <w:rFonts w:ascii="Arial" w:hAnsi="Arial" w:cs="Arial"/>
        </w:rPr>
        <w:tab/>
        <w:t>No. RPC</w:t>
      </w:r>
      <w:r w:rsidR="00074961" w:rsidRPr="00905F92">
        <w:rPr>
          <w:rFonts w:ascii="Arial" w:hAnsi="Arial" w:cs="Arial"/>
        </w:rPr>
        <w:t>.</w:t>
      </w:r>
      <w:r w:rsidRPr="00905F92">
        <w:rPr>
          <w:rFonts w:ascii="Arial" w:hAnsi="Arial" w:cs="Arial"/>
        </w:rPr>
        <w:t xml:space="preserve">  </w:t>
      </w:r>
      <w:r w:rsidR="00327C34" w:rsidRPr="00327C34">
        <w:rPr>
          <w:rFonts w:ascii="Arial" w:hAnsi="Arial" w:cs="Arial"/>
        </w:rPr>
        <w:t>4500375967/4500368136</w:t>
      </w:r>
      <w:r w:rsidR="006A2B9C" w:rsidRPr="00905F92">
        <w:rPr>
          <w:rFonts w:ascii="Arial" w:hAnsi="Arial" w:cs="Arial"/>
        </w:rPr>
        <w:tab/>
      </w:r>
      <w:r w:rsidR="00E80DF9" w:rsidRPr="00905F92">
        <w:rPr>
          <w:rFonts w:ascii="Arial" w:hAnsi="Arial" w:cs="Arial"/>
        </w:rPr>
        <w:tab/>
      </w:r>
      <w:r w:rsidR="00536329" w:rsidRPr="00905F92">
        <w:rPr>
          <w:rFonts w:ascii="Arial" w:hAnsi="Arial" w:cs="Arial"/>
        </w:rPr>
        <w:t xml:space="preserve"> </w:t>
      </w:r>
    </w:p>
    <w:p w14:paraId="725B1CBF" w14:textId="0638788D" w:rsidR="00032343" w:rsidRPr="00905F92" w:rsidRDefault="00536329" w:rsidP="00E702D1">
      <w:pPr>
        <w:ind w:right="-295"/>
        <w:rPr>
          <w:rFonts w:ascii="Arial" w:hAnsi="Arial" w:cs="Arial"/>
          <w:lang w:val="es-CO"/>
        </w:rPr>
      </w:pPr>
      <w:r w:rsidRPr="00905F92">
        <w:rPr>
          <w:rFonts w:ascii="Arial" w:hAnsi="Arial" w:cs="Arial"/>
        </w:rPr>
        <w:t>VALORDELCON</w:t>
      </w:r>
      <w:r w:rsidR="00185C8A" w:rsidRPr="00905F92">
        <w:rPr>
          <w:rFonts w:ascii="Arial" w:hAnsi="Arial" w:cs="Arial"/>
        </w:rPr>
        <w:t>TRATO</w:t>
      </w:r>
      <w:r w:rsidR="009367CA" w:rsidRPr="00905F92">
        <w:rPr>
          <w:rFonts w:ascii="Arial" w:hAnsi="Arial" w:cs="Arial"/>
        </w:rPr>
        <w:t>:</w:t>
      </w:r>
      <w:r w:rsidR="0013777F" w:rsidRPr="00905F92">
        <w:rPr>
          <w:rFonts w:ascii="Arial" w:hAnsi="Arial" w:cs="Arial"/>
        </w:rPr>
        <w:tab/>
      </w:r>
      <w:r w:rsidR="0013777F" w:rsidRPr="00905F92">
        <w:rPr>
          <w:rFonts w:ascii="Arial" w:hAnsi="Arial" w:cs="Arial"/>
        </w:rPr>
        <w:tab/>
      </w:r>
      <w:r w:rsidR="006A2B9C" w:rsidRPr="00905F92">
        <w:rPr>
          <w:rFonts w:ascii="Arial" w:hAnsi="Arial" w:cs="Arial"/>
        </w:rPr>
        <w:t>$</w:t>
      </w:r>
      <w:r w:rsidR="003510DE">
        <w:rPr>
          <w:rFonts w:ascii="Arial" w:hAnsi="Arial" w:cs="Arial"/>
        </w:rPr>
        <w:t>1</w:t>
      </w:r>
      <w:r w:rsidR="00E702D1">
        <w:rPr>
          <w:rFonts w:ascii="Arial" w:hAnsi="Arial" w:cs="Arial"/>
        </w:rPr>
        <w:t>8.480</w:t>
      </w:r>
      <w:r w:rsidR="00905F92">
        <w:rPr>
          <w:rFonts w:ascii="Arial" w:hAnsi="Arial" w:cs="Arial"/>
        </w:rPr>
        <w:t>.000</w:t>
      </w:r>
      <w:r w:rsidR="00BA1E44" w:rsidRPr="00905F92">
        <w:rPr>
          <w:rFonts w:ascii="Arial" w:hAnsi="Arial" w:cs="Arial"/>
        </w:rPr>
        <w:t xml:space="preserve"> (</w:t>
      </w:r>
      <w:r w:rsidR="00E702D1" w:rsidRPr="00E702D1">
        <w:rPr>
          <w:rFonts w:ascii="Arial" w:hAnsi="Arial" w:cs="Arial"/>
          <w:lang w:val="es-CO"/>
        </w:rPr>
        <w:t>DIECIOCHO MILLONES</w:t>
      </w:r>
      <w:r w:rsidR="00E702D1">
        <w:rPr>
          <w:rFonts w:ascii="Arial" w:hAnsi="Arial" w:cs="Arial"/>
          <w:lang w:val="es-CO"/>
        </w:rPr>
        <w:t xml:space="preserve"> C</w:t>
      </w:r>
      <w:r w:rsidR="00E702D1" w:rsidRPr="00E702D1">
        <w:rPr>
          <w:rFonts w:ascii="Arial" w:hAnsi="Arial" w:cs="Arial"/>
          <w:lang w:val="es-CO"/>
        </w:rPr>
        <w:t>UATROCIENTOS OCHENTA MIL PESOS M/CTE</w:t>
      </w:r>
      <w:r w:rsidR="00BA1E44" w:rsidRPr="00905F92">
        <w:rPr>
          <w:rFonts w:ascii="Arial" w:hAnsi="Arial" w:cs="Arial"/>
        </w:rPr>
        <w:t>)</w:t>
      </w:r>
    </w:p>
    <w:p w14:paraId="65C890B9" w14:textId="38A7DEFA" w:rsidR="000005A3" w:rsidRPr="00905F92" w:rsidRDefault="00185C8A" w:rsidP="00905F92">
      <w:pPr>
        <w:rPr>
          <w:rFonts w:ascii="Arial" w:hAnsi="Arial" w:cs="Arial"/>
        </w:rPr>
      </w:pPr>
      <w:r w:rsidRPr="00905F92">
        <w:rPr>
          <w:rFonts w:ascii="Arial" w:hAnsi="Arial" w:cs="Arial"/>
        </w:rPr>
        <w:t>D</w:t>
      </w:r>
      <w:r w:rsidR="00074961" w:rsidRPr="00905F92">
        <w:rPr>
          <w:rFonts w:ascii="Arial" w:hAnsi="Arial" w:cs="Arial"/>
        </w:rPr>
        <w:t>URACIÓN:</w:t>
      </w:r>
      <w:r w:rsidR="000005A3" w:rsidRPr="00905F92">
        <w:rPr>
          <w:rFonts w:ascii="Arial" w:hAnsi="Arial" w:cs="Arial"/>
        </w:rPr>
        <w:tab/>
      </w:r>
      <w:r w:rsidR="000005A3" w:rsidRPr="00905F92">
        <w:rPr>
          <w:rFonts w:ascii="Arial" w:hAnsi="Arial" w:cs="Arial"/>
        </w:rPr>
        <w:tab/>
      </w:r>
      <w:r w:rsidR="000005A3" w:rsidRPr="00905F92">
        <w:rPr>
          <w:rFonts w:ascii="Arial" w:hAnsi="Arial" w:cs="Arial"/>
        </w:rPr>
        <w:tab/>
      </w:r>
      <w:r w:rsidR="00074961" w:rsidRPr="00905F92">
        <w:rPr>
          <w:rFonts w:ascii="Arial" w:hAnsi="Arial" w:cs="Arial"/>
        </w:rPr>
        <w:tab/>
      </w:r>
      <w:r w:rsidR="000005A3" w:rsidRPr="00905F92">
        <w:rPr>
          <w:rFonts w:ascii="Arial" w:hAnsi="Arial" w:cs="Arial"/>
        </w:rPr>
        <w:t>H</w:t>
      </w:r>
      <w:r w:rsidR="00D743F1" w:rsidRPr="00905F92">
        <w:rPr>
          <w:rFonts w:ascii="Arial" w:hAnsi="Arial" w:cs="Arial"/>
        </w:rPr>
        <w:t xml:space="preserve">ASTA </w:t>
      </w:r>
      <w:r w:rsidR="00180E49" w:rsidRPr="00905F92">
        <w:rPr>
          <w:rFonts w:ascii="Arial" w:hAnsi="Arial" w:cs="Arial"/>
        </w:rPr>
        <w:t>EL 3</w:t>
      </w:r>
      <w:r w:rsidR="00F0453B">
        <w:rPr>
          <w:rFonts w:ascii="Arial" w:hAnsi="Arial" w:cs="Arial"/>
        </w:rPr>
        <w:t>1</w:t>
      </w:r>
      <w:r w:rsidR="00180E49" w:rsidRPr="00905F92">
        <w:rPr>
          <w:rFonts w:ascii="Arial" w:hAnsi="Arial" w:cs="Arial"/>
        </w:rPr>
        <w:t xml:space="preserve"> DE </w:t>
      </w:r>
      <w:r w:rsidR="00E702D1">
        <w:rPr>
          <w:rFonts w:ascii="Arial" w:hAnsi="Arial" w:cs="Arial"/>
        </w:rPr>
        <w:t>AGOSTO</w:t>
      </w:r>
      <w:r w:rsidR="00180E49" w:rsidRPr="00905F92">
        <w:rPr>
          <w:rFonts w:ascii="Arial" w:hAnsi="Arial" w:cs="Arial"/>
        </w:rPr>
        <w:t xml:space="preserve"> DE 202</w:t>
      </w:r>
      <w:r w:rsidR="0084763A" w:rsidRPr="00905F92">
        <w:rPr>
          <w:rFonts w:ascii="Arial" w:hAnsi="Arial" w:cs="Arial"/>
        </w:rPr>
        <w:t>5</w:t>
      </w:r>
    </w:p>
    <w:p w14:paraId="5A64ECA3" w14:textId="31494637" w:rsidR="00536329" w:rsidRPr="00905F92" w:rsidRDefault="000005A3" w:rsidP="00905F92">
      <w:pPr>
        <w:rPr>
          <w:rFonts w:ascii="Arial" w:hAnsi="Arial" w:cs="Arial"/>
        </w:rPr>
      </w:pPr>
      <w:r w:rsidRPr="00905F92">
        <w:rPr>
          <w:rFonts w:ascii="Arial" w:hAnsi="Arial" w:cs="Arial"/>
        </w:rPr>
        <w:t>SUPERVISOR:</w:t>
      </w:r>
      <w:r w:rsidRPr="00905F92">
        <w:rPr>
          <w:rFonts w:ascii="Arial" w:hAnsi="Arial" w:cs="Arial"/>
        </w:rPr>
        <w:tab/>
      </w:r>
      <w:r w:rsidRPr="00905F92">
        <w:rPr>
          <w:rFonts w:ascii="Arial" w:hAnsi="Arial" w:cs="Arial"/>
        </w:rPr>
        <w:tab/>
      </w:r>
      <w:r w:rsidRPr="00905F92">
        <w:rPr>
          <w:rFonts w:ascii="Arial" w:hAnsi="Arial" w:cs="Arial"/>
        </w:rPr>
        <w:tab/>
      </w:r>
      <w:r w:rsidR="0084763A" w:rsidRPr="00905F92">
        <w:rPr>
          <w:rFonts w:ascii="Arial" w:hAnsi="Arial" w:cs="Arial"/>
        </w:rPr>
        <w:t>TOMAS GUTIERREZ MAÑOSCA</w:t>
      </w:r>
    </w:p>
    <w:p w14:paraId="6CD7047A" w14:textId="4DB6E70B" w:rsidR="000005A3" w:rsidRPr="00905F92" w:rsidRDefault="00017D18" w:rsidP="00905F92">
      <w:pPr>
        <w:rPr>
          <w:rFonts w:ascii="Arial" w:hAnsi="Arial" w:cs="Arial"/>
        </w:rPr>
      </w:pPr>
      <w:r w:rsidRPr="00905F92">
        <w:rPr>
          <w:rFonts w:ascii="Arial" w:hAnsi="Arial" w:cs="Arial"/>
        </w:rPr>
        <w:t xml:space="preserve"> </w:t>
      </w:r>
    </w:p>
    <w:p w14:paraId="33734013" w14:textId="77777777" w:rsidR="003510DE" w:rsidRPr="003510DE" w:rsidRDefault="003510DE" w:rsidP="003510DE">
      <w:pPr>
        <w:jc w:val="both"/>
        <w:rPr>
          <w:rFonts w:ascii="Arial" w:hAnsi="Arial" w:cs="Arial"/>
        </w:rPr>
      </w:pPr>
      <w:r w:rsidRPr="003510DE">
        <w:rPr>
          <w:rFonts w:ascii="Arial" w:hAnsi="Arial" w:cs="Arial"/>
        </w:rPr>
        <w:t xml:space="preserve">OBJETO DEL CONTRATO: </w:t>
      </w:r>
    </w:p>
    <w:p w14:paraId="621DAFEB" w14:textId="77777777" w:rsidR="003510DE" w:rsidRDefault="003510DE" w:rsidP="003510DE">
      <w:pPr>
        <w:jc w:val="both"/>
        <w:rPr>
          <w:rFonts w:ascii="Arial" w:hAnsi="Arial" w:cs="Arial"/>
        </w:rPr>
      </w:pPr>
      <w:r w:rsidRPr="003510DE">
        <w:rPr>
          <w:rFonts w:ascii="Arial" w:hAnsi="Arial" w:cs="Arial"/>
        </w:rPr>
        <w:t>Prestación de servicios profesionales en la Secretaría del Deporte y la Recreación del proyecto denominado "Fortalecimiento al desarrollo del deporte competitivo y de disciplinas urbanas en Santiago de Cali" BP -26005284"</w:t>
      </w:r>
      <w:r w:rsidR="0084763A" w:rsidRPr="00905F92">
        <w:rPr>
          <w:rFonts w:ascii="Arial" w:hAnsi="Arial" w:cs="Arial"/>
        </w:rPr>
        <w:t>.</w:t>
      </w:r>
    </w:p>
    <w:p w14:paraId="6BEB26B7" w14:textId="7DC74E8F" w:rsidR="006A2B9C" w:rsidRPr="00905F92" w:rsidRDefault="006A2B9C" w:rsidP="003510DE">
      <w:pPr>
        <w:jc w:val="both"/>
        <w:rPr>
          <w:rFonts w:ascii="Arial" w:hAnsi="Arial" w:cs="Arial"/>
        </w:rPr>
      </w:pPr>
      <w:r w:rsidRPr="00905F92">
        <w:rPr>
          <w:rFonts w:ascii="Arial" w:hAnsi="Arial" w:cs="Arial"/>
        </w:rPr>
        <w:tab/>
      </w:r>
    </w:p>
    <w:p w14:paraId="230ED508" w14:textId="4C55CDF9" w:rsidR="00CA5E7F" w:rsidRPr="00905F92" w:rsidRDefault="00536329" w:rsidP="00BF11D6">
      <w:pPr>
        <w:jc w:val="both"/>
        <w:rPr>
          <w:rFonts w:ascii="Arial" w:hAnsi="Arial" w:cs="Arial"/>
        </w:rPr>
      </w:pPr>
      <w:r w:rsidRPr="00905F92">
        <w:rPr>
          <w:rFonts w:ascii="Arial" w:hAnsi="Arial" w:cs="Arial"/>
        </w:rPr>
        <w:t>En cumplimiento de las obligaciones es</w:t>
      </w:r>
      <w:r w:rsidR="00074961" w:rsidRPr="00905F92">
        <w:rPr>
          <w:rFonts w:ascii="Arial" w:hAnsi="Arial" w:cs="Arial"/>
        </w:rPr>
        <w:t xml:space="preserve">tablecidas en la cláusula </w:t>
      </w:r>
      <w:r w:rsidR="00180E49" w:rsidRPr="00905F92">
        <w:rPr>
          <w:rFonts w:ascii="Arial" w:hAnsi="Arial" w:cs="Arial"/>
        </w:rPr>
        <w:t>PRIMERA</w:t>
      </w:r>
      <w:r w:rsidR="005F1433" w:rsidRPr="00905F92">
        <w:rPr>
          <w:rFonts w:ascii="Arial" w:hAnsi="Arial" w:cs="Arial"/>
        </w:rPr>
        <w:t xml:space="preserve"> del</w:t>
      </w:r>
      <w:r w:rsidR="00185C8A" w:rsidRPr="00905F92">
        <w:rPr>
          <w:rFonts w:ascii="Arial" w:hAnsi="Arial" w:cs="Arial"/>
        </w:rPr>
        <w:t xml:space="preserve"> contrato No.</w:t>
      </w:r>
      <w:r w:rsidR="00D743F1" w:rsidRPr="00905F92">
        <w:rPr>
          <w:rFonts w:ascii="Arial" w:hAnsi="Arial" w:cs="Arial"/>
        </w:rPr>
        <w:t xml:space="preserve"> </w:t>
      </w:r>
      <w:r w:rsidR="006A2B9C" w:rsidRPr="00905F92">
        <w:rPr>
          <w:rFonts w:ascii="Arial" w:hAnsi="Arial" w:cs="Arial"/>
        </w:rPr>
        <w:t>416</w:t>
      </w:r>
      <w:r w:rsidR="002A3190" w:rsidRPr="00905F92">
        <w:rPr>
          <w:rFonts w:ascii="Arial" w:hAnsi="Arial" w:cs="Arial"/>
        </w:rPr>
        <w:t>2</w:t>
      </w:r>
      <w:r w:rsidR="006A2B9C" w:rsidRPr="00905F92">
        <w:rPr>
          <w:rFonts w:ascii="Arial" w:hAnsi="Arial" w:cs="Arial"/>
        </w:rPr>
        <w:t>.010.26.1.</w:t>
      </w:r>
      <w:r w:rsidR="00D94ED9">
        <w:rPr>
          <w:rFonts w:ascii="Arial" w:hAnsi="Arial" w:cs="Arial"/>
        </w:rPr>
        <w:t>1</w:t>
      </w:r>
      <w:r w:rsidR="003510DE">
        <w:rPr>
          <w:rFonts w:ascii="Arial" w:hAnsi="Arial" w:cs="Arial"/>
        </w:rPr>
        <w:t>899</w:t>
      </w:r>
      <w:r w:rsidR="006A2B9C" w:rsidRPr="00905F92">
        <w:rPr>
          <w:rFonts w:ascii="Arial" w:hAnsi="Arial" w:cs="Arial"/>
        </w:rPr>
        <w:t xml:space="preserve"> de 202</w:t>
      </w:r>
      <w:r w:rsidR="0084763A" w:rsidRPr="00905F92">
        <w:rPr>
          <w:rFonts w:ascii="Arial" w:hAnsi="Arial" w:cs="Arial"/>
        </w:rPr>
        <w:t>5</w:t>
      </w:r>
      <w:r w:rsidR="00A82B09" w:rsidRPr="00905F92">
        <w:rPr>
          <w:rFonts w:ascii="Arial" w:hAnsi="Arial" w:cs="Arial"/>
        </w:rPr>
        <w:t>, me permito entregar el informe consolidado en el cual se evidencia la ejecución de cada una de las obligaciones del contrato.</w:t>
      </w:r>
    </w:p>
    <w:p w14:paraId="0B0F5865" w14:textId="77777777" w:rsidR="003C5FE0" w:rsidRPr="00905F92" w:rsidRDefault="003C5FE0" w:rsidP="00905F92">
      <w:pPr>
        <w:rPr>
          <w:rFonts w:ascii="Arial" w:hAnsi="Arial" w:cs="Arial"/>
        </w:rPr>
      </w:pPr>
    </w:p>
    <w:p w14:paraId="66BECEEA" w14:textId="77777777" w:rsidR="00CA5E7F" w:rsidRPr="00905F92" w:rsidRDefault="00CA5E7F" w:rsidP="00905F92">
      <w:pPr>
        <w:rPr>
          <w:rFonts w:ascii="Arial" w:hAnsi="Arial" w:cs="Arial"/>
        </w:rPr>
      </w:pPr>
      <w:r w:rsidRPr="00905F92">
        <w:rPr>
          <w:rFonts w:ascii="Arial" w:hAnsi="Arial" w:cs="Arial"/>
        </w:rPr>
        <w:t>ACTIVIDADES DESARROLLADAS</w:t>
      </w:r>
    </w:p>
    <w:p w14:paraId="4114D800" w14:textId="3009F977" w:rsidR="00CA5E7F" w:rsidRPr="00905F92" w:rsidRDefault="00CA5E7F" w:rsidP="00905F92">
      <w:pPr>
        <w:rPr>
          <w:rFonts w:ascii="Arial" w:hAnsi="Arial" w:cs="Arial"/>
        </w:rPr>
      </w:pPr>
    </w:p>
    <w:p w14:paraId="09B40760" w14:textId="3EB3C6A3" w:rsidR="00A82B09" w:rsidRPr="00905F92" w:rsidRDefault="00A82B09" w:rsidP="00905F92">
      <w:pPr>
        <w:rPr>
          <w:rFonts w:ascii="Arial" w:hAnsi="Arial" w:cs="Arial"/>
        </w:rPr>
      </w:pPr>
      <w:r w:rsidRPr="00905F92">
        <w:rPr>
          <w:rFonts w:ascii="Arial" w:hAnsi="Arial" w:cs="Arial"/>
        </w:rPr>
        <w:t>Informe de gestión relacionada con la ejecución de la PRIMERA CUOTA</w:t>
      </w:r>
    </w:p>
    <w:p w14:paraId="694F2F8B" w14:textId="77777777" w:rsidR="00111332" w:rsidRDefault="00111332" w:rsidP="00BF11D6">
      <w:pPr>
        <w:jc w:val="both"/>
        <w:rPr>
          <w:rFonts w:ascii="Arial" w:hAnsi="Arial" w:cs="Arial"/>
          <w:lang w:val="es-CO"/>
        </w:rPr>
      </w:pPr>
    </w:p>
    <w:p w14:paraId="6D69BFC4" w14:textId="0225AC68" w:rsidR="00FA19CC" w:rsidRPr="003510DE" w:rsidRDefault="00FA19CC" w:rsidP="00BF11D6">
      <w:pPr>
        <w:jc w:val="both"/>
        <w:rPr>
          <w:rFonts w:ascii="Arial" w:hAnsi="Arial" w:cs="Arial"/>
          <w:lang w:val="es-CO"/>
        </w:rPr>
      </w:pPr>
      <w:r w:rsidRPr="00FA19CC">
        <w:rPr>
          <w:rFonts w:ascii="Arial" w:hAnsi="Arial" w:cs="Arial"/>
          <w:lang w:val="es-CO"/>
        </w:rPr>
        <w:t xml:space="preserve">1. </w:t>
      </w:r>
      <w:bookmarkStart w:id="0" w:name="_Hlk202690575"/>
      <w:r w:rsidR="003510DE" w:rsidRPr="003510DE">
        <w:rPr>
          <w:rFonts w:ascii="Arial" w:hAnsi="Arial" w:cs="Arial"/>
        </w:rPr>
        <w:t>Planificar las metodologías, estrategias y lineamientos terapéuticos en el desarrollo de las actividades del deporte competitivo, liderando acciones para la organización y desarrollo del deporte competitivo, y desarrollando y controlando los procedimientos orientados al rendimiento físico o requeridos para lograr el objetivo deportivo de los atletas, y desarrollando las demás actividades del proyecto</w:t>
      </w:r>
      <w:r w:rsidR="003510DE" w:rsidRPr="003510DE">
        <w:rPr>
          <w:rFonts w:ascii="Arial" w:eastAsiaTheme="minorHAnsi" w:hAnsi="Arial" w:cs="Arial"/>
        </w:rPr>
        <w:t>.</w:t>
      </w:r>
    </w:p>
    <w:p w14:paraId="60DD32CC" w14:textId="40026C47" w:rsidR="00F0453B" w:rsidRPr="00F0453B" w:rsidRDefault="003510DE" w:rsidP="00F0453B">
      <w:pPr>
        <w:pStyle w:val="Prrafodelista"/>
        <w:numPr>
          <w:ilvl w:val="0"/>
          <w:numId w:val="21"/>
        </w:numPr>
        <w:rPr>
          <w:rFonts w:cs="Arial"/>
          <w:lang w:val="es-CO"/>
        </w:rPr>
      </w:pPr>
      <w:r w:rsidRPr="003510DE">
        <w:rPr>
          <w:rFonts w:cs="Arial"/>
          <w:lang w:val="es-CO"/>
        </w:rPr>
        <w:t>Contribuí activamente en la planificación, monitoreo y modificación de enfoques dirigidos a mejorar la condición física de los atletas, garantizando que cada procedimiento aplicado estuviera alineado con sus objetivos deportivos individuales</w:t>
      </w:r>
      <w:r w:rsidR="00F0453B" w:rsidRPr="00F0453B">
        <w:rPr>
          <w:rFonts w:cs="Arial"/>
          <w:lang w:val="es-CO"/>
        </w:rPr>
        <w:t>.</w:t>
      </w:r>
    </w:p>
    <w:p w14:paraId="5FF685EA" w14:textId="77777777" w:rsidR="003510DE" w:rsidRDefault="003510DE" w:rsidP="003510DE">
      <w:pPr>
        <w:rPr>
          <w:lang w:val="es-CO"/>
        </w:rPr>
      </w:pPr>
    </w:p>
    <w:p w14:paraId="1A74A448" w14:textId="39DCE921" w:rsidR="00FA19CC" w:rsidRPr="003510DE" w:rsidRDefault="003510DE" w:rsidP="003510DE">
      <w:pPr>
        <w:pStyle w:val="Prrafodelista"/>
        <w:ind w:left="0"/>
        <w:rPr>
          <w:rFonts w:cs="Arial"/>
          <w:lang w:val="es-CO"/>
        </w:rPr>
      </w:pPr>
      <w:r>
        <w:rPr>
          <w:lang w:val="es-CO"/>
        </w:rPr>
        <w:t xml:space="preserve">2. </w:t>
      </w:r>
      <w:r w:rsidRPr="00B07D49">
        <w:t>Elaborar la identificación de las características, necesidades y condiciones físicas de los beneficiarios</w:t>
      </w:r>
      <w:r w:rsidR="00F0453B" w:rsidRPr="003510DE">
        <w:rPr>
          <w:rFonts w:cs="Arial"/>
          <w:lang w:val="es-CO"/>
        </w:rPr>
        <w:t>.</w:t>
      </w:r>
      <w:r w:rsidR="00FA19CC" w:rsidRPr="003510DE">
        <w:rPr>
          <w:rFonts w:cs="Arial"/>
          <w:lang w:val="es-CO"/>
        </w:rPr>
        <w:t xml:space="preserve">  </w:t>
      </w:r>
    </w:p>
    <w:p w14:paraId="13482C68" w14:textId="11198018" w:rsidR="00FA19CC" w:rsidRDefault="003510DE" w:rsidP="003510DE">
      <w:pPr>
        <w:pStyle w:val="Prrafodelista"/>
        <w:numPr>
          <w:ilvl w:val="0"/>
          <w:numId w:val="21"/>
        </w:numPr>
        <w:rPr>
          <w:rFonts w:cs="Arial"/>
          <w:lang w:val="es-CO"/>
        </w:rPr>
      </w:pPr>
      <w:r w:rsidRPr="003510DE">
        <w:rPr>
          <w:rFonts w:cs="Arial"/>
          <w:lang w:val="es-CO"/>
        </w:rPr>
        <w:t>Participé activamente en el análisis y determinación de las particularidades, requerimientos y estado físico de los beneficiarios</w:t>
      </w:r>
      <w:r>
        <w:rPr>
          <w:rFonts w:cs="Arial"/>
          <w:lang w:val="es-CO"/>
        </w:rPr>
        <w:t>.</w:t>
      </w:r>
    </w:p>
    <w:p w14:paraId="1D8AF7CB" w14:textId="77777777" w:rsidR="003510DE" w:rsidRPr="003510DE" w:rsidRDefault="003510DE" w:rsidP="003510DE">
      <w:pPr>
        <w:pStyle w:val="Prrafodelista"/>
        <w:rPr>
          <w:rFonts w:cs="Arial"/>
          <w:lang w:val="es-CO"/>
        </w:rPr>
      </w:pPr>
    </w:p>
    <w:p w14:paraId="52DC5A16" w14:textId="18CE19BE" w:rsidR="00FA19CC" w:rsidRPr="00FA19CC" w:rsidRDefault="00FA19CC" w:rsidP="00BF11D6">
      <w:pPr>
        <w:jc w:val="both"/>
        <w:rPr>
          <w:rFonts w:ascii="Arial" w:hAnsi="Arial" w:cs="Arial"/>
          <w:lang w:val="es-CO"/>
        </w:rPr>
      </w:pPr>
      <w:r w:rsidRPr="00FA19CC">
        <w:rPr>
          <w:rFonts w:ascii="Arial" w:hAnsi="Arial" w:cs="Arial"/>
          <w:lang w:val="es-CO"/>
        </w:rPr>
        <w:t xml:space="preserve">3. </w:t>
      </w:r>
      <w:r w:rsidR="003510DE" w:rsidRPr="00C90E0B">
        <w:rPr>
          <w:rFonts w:ascii="Arial" w:hAnsi="Arial" w:cs="Arial"/>
          <w:color w:val="000000"/>
          <w:lang w:val="es-CO"/>
        </w:rPr>
        <w:t>Elaborar el seguimiento y control de las estrategias propuestas e indicadores formulados</w:t>
      </w:r>
      <w:r w:rsidR="00F0453B" w:rsidRPr="00F0453B">
        <w:rPr>
          <w:rFonts w:ascii="Arial" w:hAnsi="Arial" w:cs="Arial"/>
          <w:lang w:val="es-CO"/>
        </w:rPr>
        <w:t>.</w:t>
      </w:r>
    </w:p>
    <w:p w14:paraId="4CDB3E42" w14:textId="7E2C471D" w:rsidR="00FA19CC" w:rsidRDefault="003510DE" w:rsidP="003510DE">
      <w:pPr>
        <w:pStyle w:val="Prrafodelista"/>
        <w:numPr>
          <w:ilvl w:val="0"/>
          <w:numId w:val="27"/>
        </w:numPr>
        <w:rPr>
          <w:rFonts w:cs="Arial"/>
          <w:lang w:val="es-CO"/>
        </w:rPr>
      </w:pPr>
      <w:r w:rsidRPr="003510DE">
        <w:rPr>
          <w:lang w:val="es-CO"/>
        </w:rPr>
        <w:t xml:space="preserve">Llevé a cabo el seguimiento y análisis de las estrategias implementadas, además de la evaluación de los indicadores definidos, trabajando en estrecha colaboración con el coordinador de equipo, el coordinador general y el </w:t>
      </w:r>
      <w:r w:rsidRPr="003510DE">
        <w:rPr>
          <w:lang w:val="es-CO"/>
        </w:rPr>
        <w:lastRenderedPageBreak/>
        <w:t>coordinador técnico. En conjunto, este grupo asumió la tarea de establecer las evaluaciones pertinentes para los tratamientos dirigidos a los deportistas</w:t>
      </w:r>
      <w:r w:rsidR="00F0453B" w:rsidRPr="003510DE">
        <w:rPr>
          <w:rFonts w:cs="Arial"/>
          <w:lang w:val="es-CO"/>
        </w:rPr>
        <w:t>.</w:t>
      </w:r>
    </w:p>
    <w:p w14:paraId="590EEBC8" w14:textId="2C782CC7" w:rsidR="003510DE" w:rsidRPr="003510DE" w:rsidRDefault="003510DE" w:rsidP="003510DE">
      <w:pPr>
        <w:pStyle w:val="Prrafodelista"/>
        <w:numPr>
          <w:ilvl w:val="0"/>
          <w:numId w:val="27"/>
        </w:numPr>
        <w:rPr>
          <w:rFonts w:cs="Arial"/>
          <w:lang w:val="es-CO"/>
        </w:rPr>
      </w:pPr>
      <w:r>
        <w:rPr>
          <w:lang w:val="es-CO"/>
        </w:rPr>
        <w:t xml:space="preserve">Supervisé y regulé </w:t>
      </w:r>
      <w:r w:rsidRPr="00D62C2E">
        <w:rPr>
          <w:lang w:val="es-CO"/>
        </w:rPr>
        <w:t>el seguimiento y control de las estrategias propuestas, verificando su aplicación y eficacia en relación con los objetivos planteados</w:t>
      </w:r>
      <w:r>
        <w:rPr>
          <w:lang w:val="es-CO"/>
        </w:rPr>
        <w:t xml:space="preserve"> durante la intervención con los atletas asignados</w:t>
      </w:r>
    </w:p>
    <w:p w14:paraId="0A3FBD2F" w14:textId="77777777" w:rsidR="003510DE" w:rsidRPr="003510DE" w:rsidRDefault="003510DE" w:rsidP="003510DE">
      <w:pPr>
        <w:pStyle w:val="Prrafodelista"/>
        <w:rPr>
          <w:rFonts w:cs="Arial"/>
          <w:lang w:val="es-CO"/>
        </w:rPr>
      </w:pPr>
    </w:p>
    <w:p w14:paraId="60C560C0" w14:textId="77777777" w:rsidR="00F0453B" w:rsidRPr="00FA19CC" w:rsidRDefault="00F0453B" w:rsidP="00BF11D6">
      <w:pPr>
        <w:jc w:val="both"/>
        <w:rPr>
          <w:rFonts w:ascii="Arial" w:hAnsi="Arial" w:cs="Arial"/>
          <w:lang w:val="es-CO"/>
        </w:rPr>
      </w:pPr>
    </w:p>
    <w:p w14:paraId="11F0482A" w14:textId="39C9C289" w:rsidR="00FA19CC" w:rsidRPr="00FA19CC" w:rsidRDefault="00FA19CC" w:rsidP="00BF11D6">
      <w:pPr>
        <w:jc w:val="both"/>
        <w:rPr>
          <w:rFonts w:ascii="Arial" w:hAnsi="Arial" w:cs="Arial"/>
          <w:lang w:val="es-CO"/>
        </w:rPr>
      </w:pPr>
      <w:r w:rsidRPr="00FA19CC">
        <w:rPr>
          <w:rFonts w:ascii="Arial" w:hAnsi="Arial" w:cs="Arial"/>
          <w:lang w:val="es-CO"/>
        </w:rPr>
        <w:t>4.</w:t>
      </w:r>
      <w:r w:rsidR="00F0453B">
        <w:rPr>
          <w:rFonts w:ascii="Arial" w:hAnsi="Arial" w:cs="Arial"/>
          <w:lang w:val="es-CO"/>
        </w:rPr>
        <w:t xml:space="preserve"> </w:t>
      </w:r>
      <w:r w:rsidR="003510DE" w:rsidRPr="003510DE">
        <w:rPr>
          <w:rFonts w:ascii="Arial" w:hAnsi="Arial" w:cs="Arial"/>
        </w:rPr>
        <w:t>Consolidar los informes técnicos y estadísticos de ejecución de las actividades programas por el proyecto</w:t>
      </w:r>
      <w:r w:rsidR="00F0453B" w:rsidRPr="00F0453B">
        <w:rPr>
          <w:rFonts w:ascii="Arial" w:hAnsi="Arial" w:cs="Arial"/>
          <w:lang w:val="es-CO"/>
        </w:rPr>
        <w:t>.</w:t>
      </w:r>
      <w:r w:rsidRPr="00FA19CC">
        <w:rPr>
          <w:rFonts w:ascii="Arial" w:hAnsi="Arial" w:cs="Arial"/>
          <w:lang w:val="es-CO"/>
        </w:rPr>
        <w:t xml:space="preserve">  </w:t>
      </w:r>
    </w:p>
    <w:p w14:paraId="776E16A0" w14:textId="621B286C" w:rsidR="00FA19CC" w:rsidRPr="00BF11D6" w:rsidRDefault="003510DE" w:rsidP="00BF11D6">
      <w:pPr>
        <w:pStyle w:val="Prrafodelista"/>
        <w:numPr>
          <w:ilvl w:val="0"/>
          <w:numId w:val="21"/>
        </w:numPr>
        <w:rPr>
          <w:rFonts w:cs="Arial"/>
          <w:lang w:val="es-CO"/>
        </w:rPr>
      </w:pPr>
      <w:r>
        <w:rPr>
          <w:rFonts w:cs="Arial"/>
          <w:szCs w:val="24"/>
          <w:lang w:val="es-CO"/>
        </w:rPr>
        <w:t>P</w:t>
      </w:r>
      <w:r w:rsidRPr="003D3577">
        <w:rPr>
          <w:rFonts w:cs="Arial"/>
          <w:szCs w:val="24"/>
          <w:lang w:val="es-CO"/>
        </w:rPr>
        <w:t>resent</w:t>
      </w:r>
      <w:r>
        <w:rPr>
          <w:rFonts w:cs="Arial"/>
          <w:szCs w:val="24"/>
          <w:lang w:val="es-CO"/>
        </w:rPr>
        <w:t>é</w:t>
      </w:r>
      <w:r w:rsidRPr="003D3577">
        <w:rPr>
          <w:rFonts w:cs="Arial"/>
          <w:szCs w:val="24"/>
          <w:lang w:val="es-CO"/>
        </w:rPr>
        <w:t xml:space="preserve"> el cronograma de actividades MMDS01.04. P009.F005 V6 del programa correspondiente al mes de mayo, como parte del producto </w:t>
      </w:r>
      <w:r>
        <w:rPr>
          <w:rFonts w:cs="Arial"/>
          <w:szCs w:val="24"/>
          <w:lang w:val="es-CO"/>
        </w:rPr>
        <w:t>de las</w:t>
      </w:r>
      <w:r w:rsidRPr="003D3577">
        <w:rPr>
          <w:rFonts w:cs="Arial"/>
          <w:szCs w:val="24"/>
          <w:lang w:val="es-CO"/>
        </w:rPr>
        <w:t xml:space="preserve"> obligaciones contractuales</w:t>
      </w:r>
      <w:r w:rsidR="00FA19CC" w:rsidRPr="00BF11D6">
        <w:rPr>
          <w:rFonts w:cs="Arial"/>
          <w:lang w:val="es-CO"/>
        </w:rPr>
        <w:t>.</w:t>
      </w:r>
    </w:p>
    <w:p w14:paraId="55670271" w14:textId="77777777" w:rsidR="00FA19CC" w:rsidRPr="00FA19CC" w:rsidRDefault="00FA19CC" w:rsidP="00BF11D6">
      <w:pPr>
        <w:jc w:val="both"/>
        <w:rPr>
          <w:rFonts w:ascii="Arial" w:hAnsi="Arial" w:cs="Arial"/>
          <w:lang w:val="es-CO"/>
        </w:rPr>
      </w:pPr>
    </w:p>
    <w:p w14:paraId="6BD58EE0" w14:textId="77777777" w:rsidR="00FA19CC" w:rsidRPr="00FA19CC" w:rsidRDefault="00FA19CC" w:rsidP="00BF11D6">
      <w:pPr>
        <w:jc w:val="both"/>
        <w:rPr>
          <w:rFonts w:ascii="Arial" w:hAnsi="Arial" w:cs="Arial"/>
          <w:lang w:val="es-CO"/>
        </w:rPr>
      </w:pPr>
      <w:r w:rsidRPr="00FA19CC">
        <w:rPr>
          <w:rFonts w:ascii="Arial" w:hAnsi="Arial" w:cs="Arial"/>
          <w:lang w:val="es-CO"/>
        </w:rPr>
        <w:t>5. Las demás relacionadas con el desarrollo del objeto contractual.</w:t>
      </w:r>
    </w:p>
    <w:p w14:paraId="2A38D48C" w14:textId="34E29604" w:rsidR="00FA19CC" w:rsidRDefault="003510DE" w:rsidP="00BF11D6">
      <w:pPr>
        <w:pStyle w:val="Prrafodelista"/>
        <w:numPr>
          <w:ilvl w:val="0"/>
          <w:numId w:val="21"/>
        </w:numPr>
        <w:rPr>
          <w:rFonts w:cs="Arial"/>
          <w:lang w:val="es-CO"/>
        </w:rPr>
      </w:pPr>
      <w:r>
        <w:rPr>
          <w:rFonts w:eastAsia="Arial" w:cs="Arial"/>
          <w:lang w:val="es-CO"/>
        </w:rPr>
        <w:t>E</w:t>
      </w:r>
      <w:r w:rsidRPr="003D3577">
        <w:rPr>
          <w:rFonts w:eastAsia="Arial" w:cs="Arial"/>
          <w:lang w:val="es-CO"/>
        </w:rPr>
        <w:t>ntreg</w:t>
      </w:r>
      <w:r>
        <w:rPr>
          <w:rFonts w:eastAsia="Arial" w:cs="Arial"/>
          <w:lang w:val="es-CO"/>
        </w:rPr>
        <w:t>ué</w:t>
      </w:r>
      <w:r w:rsidRPr="003D3577">
        <w:rPr>
          <w:rFonts w:eastAsia="Arial" w:cs="Arial"/>
          <w:lang w:val="es-CO"/>
        </w:rPr>
        <w:t xml:space="preserve"> el informe técnico que sirvió como fundamento para la atención de las comunas 16 y 19, estableciendo la planificación de actividades dirigidas a diversas disciplinas de conjunto dentro del programa Cali Elite de la Secretaria del Deporte</w:t>
      </w:r>
      <w:r w:rsidR="00026D4C">
        <w:rPr>
          <w:rFonts w:ascii="ArialMT" w:eastAsiaTheme="minorHAnsi" w:hAnsi="ArialMT" w:cs="ArialMT"/>
          <w:szCs w:val="24"/>
          <w:lang w:val="es-CO"/>
        </w:rPr>
        <w:t>.</w:t>
      </w:r>
    </w:p>
    <w:bookmarkEnd w:id="0"/>
    <w:p w14:paraId="1239B49C" w14:textId="77777777" w:rsidR="00BF11D6" w:rsidRPr="00BF11D6" w:rsidRDefault="00BF11D6" w:rsidP="00BF11D6">
      <w:pPr>
        <w:pStyle w:val="Prrafodelista"/>
        <w:rPr>
          <w:rFonts w:cs="Arial"/>
          <w:lang w:val="es-CO"/>
        </w:rPr>
      </w:pPr>
    </w:p>
    <w:p w14:paraId="79F592D2" w14:textId="0C411E2A" w:rsidR="00A82B09" w:rsidRPr="00905F92" w:rsidRDefault="00A82B09" w:rsidP="00BF11D6">
      <w:pPr>
        <w:jc w:val="both"/>
        <w:rPr>
          <w:rFonts w:ascii="Arial" w:hAnsi="Arial" w:cs="Arial"/>
        </w:rPr>
      </w:pPr>
      <w:r w:rsidRPr="00905F92">
        <w:rPr>
          <w:rFonts w:ascii="Arial" w:hAnsi="Arial" w:cs="Arial"/>
        </w:rPr>
        <w:t>Informe de gestión relacionada con la ejecución de la SEGUNDA CUOTA</w:t>
      </w:r>
    </w:p>
    <w:p w14:paraId="15DEFBCD" w14:textId="77777777" w:rsidR="0092241A" w:rsidRPr="00905F92" w:rsidRDefault="0092241A" w:rsidP="00BF11D6">
      <w:pPr>
        <w:jc w:val="both"/>
        <w:rPr>
          <w:rFonts w:ascii="Arial" w:hAnsi="Arial" w:cs="Arial"/>
        </w:rPr>
      </w:pPr>
    </w:p>
    <w:p w14:paraId="3E2BEED4" w14:textId="77777777" w:rsidR="00BF7179" w:rsidRPr="003510DE" w:rsidRDefault="0092241A" w:rsidP="00BF7179">
      <w:pPr>
        <w:jc w:val="both"/>
        <w:rPr>
          <w:rFonts w:ascii="Arial" w:hAnsi="Arial" w:cs="Arial"/>
          <w:lang w:val="es-CO"/>
        </w:rPr>
      </w:pPr>
      <w:r w:rsidRPr="00905F92">
        <w:rPr>
          <w:rFonts w:ascii="Arial" w:hAnsi="Arial" w:cs="Arial"/>
        </w:rPr>
        <w:t xml:space="preserve"> </w:t>
      </w:r>
      <w:r w:rsidR="00FA19CC" w:rsidRPr="00FA19CC">
        <w:rPr>
          <w:rFonts w:ascii="Arial" w:hAnsi="Arial" w:cs="Arial"/>
          <w:lang w:val="es-CO"/>
        </w:rPr>
        <w:t>1</w:t>
      </w:r>
      <w:r w:rsidR="00026D4C" w:rsidRPr="00026D4C">
        <w:t xml:space="preserve"> </w:t>
      </w:r>
      <w:r w:rsidR="00BF7179" w:rsidRPr="003510DE">
        <w:rPr>
          <w:rFonts w:ascii="Arial" w:hAnsi="Arial" w:cs="Arial"/>
        </w:rPr>
        <w:t>Planificar las metodologías, estrategias y lineamientos terapéuticos en el desarrollo de las actividades del deporte competitivo, liderando acciones para la organización y desarrollo del deporte competitivo, y desarrollando y controlando los procedimientos orientados al rendimiento físico o requeridos para lograr el objetivo deportivo de los atletas, y desarrollando las demás actividades del proyecto</w:t>
      </w:r>
      <w:r w:rsidR="00BF7179" w:rsidRPr="003510DE">
        <w:rPr>
          <w:rFonts w:ascii="Arial" w:eastAsiaTheme="minorHAnsi" w:hAnsi="Arial" w:cs="Arial"/>
        </w:rPr>
        <w:t>.</w:t>
      </w:r>
    </w:p>
    <w:p w14:paraId="6ADA096D" w14:textId="5F60A2E6" w:rsidR="00BF7179" w:rsidRPr="00F0453B" w:rsidRDefault="00FB7865" w:rsidP="00BF7179">
      <w:pPr>
        <w:pStyle w:val="Prrafodelista"/>
        <w:numPr>
          <w:ilvl w:val="0"/>
          <w:numId w:val="21"/>
        </w:numPr>
        <w:rPr>
          <w:rFonts w:cs="Arial"/>
          <w:lang w:val="es-CO"/>
        </w:rPr>
      </w:pPr>
      <w:r w:rsidRPr="00FB7865">
        <w:rPr>
          <w:rFonts w:cs="Arial"/>
          <w:lang w:val="es-CO"/>
        </w:rPr>
        <w:t>Efectué el control y monitoreo de las estrategias propuestas, comprobando su implementación y efectividad frente a los objetivos establecidos durante el proceso de intervención con los atletas asignados</w:t>
      </w:r>
      <w:r w:rsidR="00BF7179" w:rsidRPr="00F0453B">
        <w:rPr>
          <w:rFonts w:cs="Arial"/>
          <w:lang w:val="es-CO"/>
        </w:rPr>
        <w:t>.</w:t>
      </w:r>
    </w:p>
    <w:p w14:paraId="49A893AE" w14:textId="77777777" w:rsidR="00BF7179" w:rsidRDefault="00BF7179" w:rsidP="00BF7179">
      <w:pPr>
        <w:rPr>
          <w:lang w:val="es-CO"/>
        </w:rPr>
      </w:pPr>
    </w:p>
    <w:p w14:paraId="6336686E" w14:textId="77777777" w:rsidR="00BF7179" w:rsidRPr="003510DE" w:rsidRDefault="00BF7179" w:rsidP="00BF7179">
      <w:pPr>
        <w:pStyle w:val="Prrafodelista"/>
        <w:ind w:left="0"/>
        <w:rPr>
          <w:rFonts w:cs="Arial"/>
          <w:lang w:val="es-CO"/>
        </w:rPr>
      </w:pPr>
      <w:r>
        <w:rPr>
          <w:lang w:val="es-CO"/>
        </w:rPr>
        <w:t xml:space="preserve">2. </w:t>
      </w:r>
      <w:r w:rsidRPr="00B07D49">
        <w:t>Elaborar la identificación de las características, necesidades y condiciones físicas de los beneficiarios</w:t>
      </w:r>
      <w:r w:rsidRPr="003510DE">
        <w:rPr>
          <w:rFonts w:cs="Arial"/>
          <w:lang w:val="es-CO"/>
        </w:rPr>
        <w:t xml:space="preserve">.  </w:t>
      </w:r>
    </w:p>
    <w:p w14:paraId="39512538" w14:textId="65F5B701" w:rsidR="00BF7179" w:rsidRDefault="00FB7865" w:rsidP="00BF7179">
      <w:pPr>
        <w:pStyle w:val="Prrafodelista"/>
        <w:numPr>
          <w:ilvl w:val="0"/>
          <w:numId w:val="21"/>
        </w:numPr>
        <w:rPr>
          <w:rFonts w:cs="Arial"/>
          <w:lang w:val="es-CO"/>
        </w:rPr>
      </w:pPr>
      <w:r>
        <w:rPr>
          <w:rFonts w:eastAsiaTheme="minorHAnsi" w:cs="Arial"/>
          <w:lang w:val="es-CO"/>
        </w:rPr>
        <w:t>C</w:t>
      </w:r>
      <w:r w:rsidRPr="005651D2">
        <w:rPr>
          <w:rFonts w:eastAsia="Arial" w:cs="Arial"/>
          <w:lang w:val="es-CO"/>
        </w:rPr>
        <w:t>olabor</w:t>
      </w:r>
      <w:r>
        <w:rPr>
          <w:rFonts w:eastAsia="Arial" w:cs="Arial"/>
          <w:lang w:val="es-CO"/>
        </w:rPr>
        <w:t>é</w:t>
      </w:r>
      <w:r w:rsidRPr="005651D2">
        <w:rPr>
          <w:rFonts w:eastAsia="Arial" w:cs="Arial"/>
          <w:lang w:val="es-CO"/>
        </w:rPr>
        <w:t xml:space="preserve"> con la identificación de las características, necesidades y condiciones físicas de los beneficiarios mediante la labor de observación en las jornadas deportivas de los atletas a cargo, como cumplimiento de sus obligaciones</w:t>
      </w:r>
      <w:r w:rsidR="00BF7179">
        <w:rPr>
          <w:rFonts w:cs="Arial"/>
          <w:lang w:val="es-CO"/>
        </w:rPr>
        <w:t>.</w:t>
      </w:r>
    </w:p>
    <w:p w14:paraId="790DA657" w14:textId="77777777" w:rsidR="00BF7179" w:rsidRPr="003510DE" w:rsidRDefault="00BF7179" w:rsidP="00BF7179">
      <w:pPr>
        <w:pStyle w:val="Prrafodelista"/>
        <w:rPr>
          <w:rFonts w:cs="Arial"/>
          <w:lang w:val="es-CO"/>
        </w:rPr>
      </w:pPr>
    </w:p>
    <w:p w14:paraId="73E88914" w14:textId="77777777" w:rsidR="00FB7865" w:rsidRDefault="00BF7179" w:rsidP="00FB7865">
      <w:pPr>
        <w:jc w:val="both"/>
        <w:rPr>
          <w:rFonts w:ascii="Arial" w:hAnsi="Arial" w:cs="Arial"/>
          <w:lang w:val="es-CO"/>
        </w:rPr>
      </w:pPr>
      <w:r w:rsidRPr="00FA19CC">
        <w:rPr>
          <w:rFonts w:ascii="Arial" w:hAnsi="Arial" w:cs="Arial"/>
          <w:lang w:val="es-CO"/>
        </w:rPr>
        <w:t xml:space="preserve">3. </w:t>
      </w:r>
      <w:r w:rsidRPr="00C90E0B">
        <w:rPr>
          <w:rFonts w:ascii="Arial" w:hAnsi="Arial" w:cs="Arial"/>
          <w:color w:val="000000"/>
          <w:lang w:val="es-CO"/>
        </w:rPr>
        <w:t>Elaborar el seguimiento y control de las estrategias propuestas e indicadores formulados</w:t>
      </w:r>
      <w:r w:rsidRPr="00F0453B">
        <w:rPr>
          <w:rFonts w:ascii="Arial" w:hAnsi="Arial" w:cs="Arial"/>
          <w:lang w:val="es-CO"/>
        </w:rPr>
        <w:t>.</w:t>
      </w:r>
    </w:p>
    <w:p w14:paraId="28F405FF" w14:textId="1EA9D1F6" w:rsidR="00FB7865" w:rsidRPr="00FB7865" w:rsidRDefault="00FB7865" w:rsidP="00FB7865">
      <w:pPr>
        <w:pStyle w:val="Prrafodelista"/>
        <w:numPr>
          <w:ilvl w:val="0"/>
          <w:numId w:val="21"/>
        </w:numPr>
        <w:rPr>
          <w:lang w:val="es-CO"/>
        </w:rPr>
      </w:pPr>
      <w:r w:rsidRPr="00FB7865">
        <w:rPr>
          <w:rFonts w:cs="Arial"/>
          <w:color w:val="000000"/>
          <w:szCs w:val="24"/>
          <w:lang w:val="es-CO"/>
        </w:rPr>
        <w:t>R</w:t>
      </w:r>
      <w:r w:rsidRPr="00FB7865">
        <w:rPr>
          <w:lang w:val="es-CO"/>
        </w:rPr>
        <w:t>ealicé el monitoreo y análisis de las estrategias puestas en marcha, así como la valoración de los indicadores establecidos, en coordinación estrecha con los responsables de equipo, coordinación general y técnica. De manera conjunta, este equipo asumió la responsabilidad de definir las evaluaciones adecuadas para los tratamientos orientados a los deportistas.</w:t>
      </w:r>
    </w:p>
    <w:p w14:paraId="1D7CD0A2" w14:textId="3496C1DB" w:rsidR="00BF7179" w:rsidRPr="003510DE" w:rsidRDefault="00FB7865" w:rsidP="00FB7865">
      <w:pPr>
        <w:pStyle w:val="Prrafodelista"/>
        <w:numPr>
          <w:ilvl w:val="0"/>
          <w:numId w:val="28"/>
        </w:numPr>
        <w:ind w:left="723"/>
        <w:rPr>
          <w:rFonts w:cs="Arial"/>
          <w:lang w:val="es-CO"/>
        </w:rPr>
      </w:pPr>
      <w:r>
        <w:rPr>
          <w:lang w:val="es-CO"/>
        </w:rPr>
        <w:lastRenderedPageBreak/>
        <w:t>E</w:t>
      </w:r>
      <w:r w:rsidRPr="005651D2">
        <w:rPr>
          <w:lang w:val="es-CO"/>
        </w:rPr>
        <w:t>fectu</w:t>
      </w:r>
      <w:r>
        <w:rPr>
          <w:lang w:val="es-CO"/>
        </w:rPr>
        <w:t>é</w:t>
      </w:r>
      <w:r w:rsidRPr="005651D2">
        <w:rPr>
          <w:lang w:val="es-CO"/>
        </w:rPr>
        <w:t xml:space="preserve"> el control y monitoreo de las estrategias propuestas, comprobando su implementación y efectividad frente a los objetivos establecidos durante el proceso de intervención con los atletas asignados</w:t>
      </w:r>
    </w:p>
    <w:p w14:paraId="585CA17B" w14:textId="77777777" w:rsidR="00BF7179" w:rsidRPr="00FA19CC" w:rsidRDefault="00BF7179" w:rsidP="00BF7179">
      <w:pPr>
        <w:jc w:val="both"/>
        <w:rPr>
          <w:rFonts w:ascii="Arial" w:hAnsi="Arial" w:cs="Arial"/>
          <w:lang w:val="es-CO"/>
        </w:rPr>
      </w:pPr>
    </w:p>
    <w:p w14:paraId="74ABC239" w14:textId="77777777" w:rsidR="00BF7179" w:rsidRPr="00FA19CC" w:rsidRDefault="00BF7179" w:rsidP="00BF7179">
      <w:pPr>
        <w:jc w:val="both"/>
        <w:rPr>
          <w:rFonts w:ascii="Arial" w:hAnsi="Arial" w:cs="Arial"/>
          <w:lang w:val="es-CO"/>
        </w:rPr>
      </w:pPr>
      <w:r w:rsidRPr="00FA19CC">
        <w:rPr>
          <w:rFonts w:ascii="Arial" w:hAnsi="Arial" w:cs="Arial"/>
          <w:lang w:val="es-CO"/>
        </w:rPr>
        <w:t>4.</w:t>
      </w:r>
      <w:r>
        <w:rPr>
          <w:rFonts w:ascii="Arial" w:hAnsi="Arial" w:cs="Arial"/>
          <w:lang w:val="es-CO"/>
        </w:rPr>
        <w:t xml:space="preserve"> </w:t>
      </w:r>
      <w:r w:rsidRPr="003510DE">
        <w:rPr>
          <w:rFonts w:ascii="Arial" w:hAnsi="Arial" w:cs="Arial"/>
        </w:rPr>
        <w:t>Consolidar los informes técnicos y estadísticos de ejecución de las actividades programas por el proyecto</w:t>
      </w:r>
      <w:r w:rsidRPr="00F0453B">
        <w:rPr>
          <w:rFonts w:ascii="Arial" w:hAnsi="Arial" w:cs="Arial"/>
          <w:lang w:val="es-CO"/>
        </w:rPr>
        <w:t>.</w:t>
      </w:r>
      <w:r w:rsidRPr="00FA19CC">
        <w:rPr>
          <w:rFonts w:ascii="Arial" w:hAnsi="Arial" w:cs="Arial"/>
          <w:lang w:val="es-CO"/>
        </w:rPr>
        <w:t xml:space="preserve">  </w:t>
      </w:r>
    </w:p>
    <w:p w14:paraId="4A665E0C" w14:textId="0FC40875" w:rsidR="00BF7179" w:rsidRPr="00BF11D6" w:rsidRDefault="00FB7865" w:rsidP="00BF7179">
      <w:pPr>
        <w:pStyle w:val="Prrafodelista"/>
        <w:numPr>
          <w:ilvl w:val="0"/>
          <w:numId w:val="21"/>
        </w:numPr>
        <w:rPr>
          <w:rFonts w:cs="Arial"/>
          <w:lang w:val="es-CO"/>
        </w:rPr>
      </w:pPr>
      <w:r>
        <w:rPr>
          <w:rFonts w:cs="Arial"/>
          <w:color w:val="000000"/>
          <w:szCs w:val="24"/>
          <w:lang w:val="es-CO"/>
        </w:rPr>
        <w:t>E</w:t>
      </w:r>
      <w:r w:rsidRPr="00FF2013">
        <w:rPr>
          <w:rFonts w:cs="Arial"/>
          <w:szCs w:val="24"/>
          <w:lang w:val="es-CO"/>
        </w:rPr>
        <w:t>ntreg</w:t>
      </w:r>
      <w:r>
        <w:rPr>
          <w:rFonts w:cs="Arial"/>
          <w:szCs w:val="24"/>
          <w:lang w:val="es-CO"/>
        </w:rPr>
        <w:t>ué</w:t>
      </w:r>
      <w:r w:rsidRPr="00FF2013">
        <w:rPr>
          <w:rFonts w:cs="Arial"/>
          <w:szCs w:val="24"/>
          <w:lang w:val="es-CO"/>
        </w:rPr>
        <w:t xml:space="preserve"> el cronograma de actividades MMDS01.04. P009.F005 V6 correspondiente al mes de junio, cumpliendo así con una de las entregas estipuladas en </w:t>
      </w:r>
      <w:r>
        <w:rPr>
          <w:rFonts w:cs="Arial"/>
          <w:szCs w:val="24"/>
          <w:lang w:val="es-CO"/>
        </w:rPr>
        <w:t>mis</w:t>
      </w:r>
      <w:r w:rsidRPr="00FF2013">
        <w:rPr>
          <w:rFonts w:cs="Arial"/>
          <w:szCs w:val="24"/>
          <w:lang w:val="es-CO"/>
        </w:rPr>
        <w:t xml:space="preserve"> compromisos </w:t>
      </w:r>
      <w:r w:rsidR="008147A6" w:rsidRPr="00FF2013">
        <w:rPr>
          <w:rFonts w:cs="Arial"/>
          <w:szCs w:val="24"/>
          <w:lang w:val="es-CO"/>
        </w:rPr>
        <w:t>contractuales.</w:t>
      </w:r>
    </w:p>
    <w:p w14:paraId="5432BE1C" w14:textId="77777777" w:rsidR="00BF7179" w:rsidRPr="00FA19CC" w:rsidRDefault="00BF7179" w:rsidP="00BF7179">
      <w:pPr>
        <w:jc w:val="both"/>
        <w:rPr>
          <w:rFonts w:ascii="Arial" w:hAnsi="Arial" w:cs="Arial"/>
          <w:lang w:val="es-CO"/>
        </w:rPr>
      </w:pPr>
    </w:p>
    <w:p w14:paraId="39B42A83" w14:textId="77777777" w:rsidR="00BF7179" w:rsidRPr="00FA19CC" w:rsidRDefault="00BF7179" w:rsidP="00BF7179">
      <w:pPr>
        <w:jc w:val="both"/>
        <w:rPr>
          <w:rFonts w:ascii="Arial" w:hAnsi="Arial" w:cs="Arial"/>
          <w:lang w:val="es-CO"/>
        </w:rPr>
      </w:pPr>
      <w:r w:rsidRPr="00FA19CC">
        <w:rPr>
          <w:rFonts w:ascii="Arial" w:hAnsi="Arial" w:cs="Arial"/>
          <w:lang w:val="es-CO"/>
        </w:rPr>
        <w:t>5. Las demás relacionadas con el desarrollo del objeto contractual.</w:t>
      </w:r>
    </w:p>
    <w:p w14:paraId="70B12A79" w14:textId="2E5F9236" w:rsidR="00BF7179" w:rsidRDefault="00FB7865" w:rsidP="00BF7179">
      <w:pPr>
        <w:pStyle w:val="Prrafodelista"/>
        <w:numPr>
          <w:ilvl w:val="0"/>
          <w:numId w:val="21"/>
        </w:numPr>
        <w:rPr>
          <w:rFonts w:cs="Arial"/>
          <w:lang w:val="es-CO"/>
        </w:rPr>
      </w:pPr>
      <w:r>
        <w:rPr>
          <w:rFonts w:eastAsia="Arial" w:cs="Arial"/>
          <w:lang w:val="es-CO"/>
        </w:rPr>
        <w:t>P</w:t>
      </w:r>
      <w:r w:rsidRPr="00FF2013">
        <w:rPr>
          <w:rFonts w:eastAsia="Arial" w:cs="Arial"/>
          <w:lang w:val="es-CO"/>
        </w:rPr>
        <w:t>resent</w:t>
      </w:r>
      <w:r>
        <w:rPr>
          <w:rFonts w:eastAsia="Arial" w:cs="Arial"/>
          <w:lang w:val="es-CO"/>
        </w:rPr>
        <w:t>é</w:t>
      </w:r>
      <w:r w:rsidRPr="00FF2013">
        <w:rPr>
          <w:rFonts w:eastAsia="Arial" w:cs="Arial"/>
          <w:lang w:val="es-CO"/>
        </w:rPr>
        <w:t xml:space="preserve"> el informe técnico que respaldó la atención en las comunas 16 y 19, definiendo la programación de actividades orientadas a múltiples disciplinas colectivas en el marco del programa Cali Elite, liderado por la Secretaría del Deporte</w:t>
      </w:r>
      <w:r w:rsidR="00BF7179">
        <w:rPr>
          <w:rFonts w:ascii="ArialMT" w:eastAsiaTheme="minorHAnsi" w:hAnsi="ArialMT" w:cs="ArialMT"/>
          <w:szCs w:val="24"/>
          <w:lang w:val="es-CO"/>
        </w:rPr>
        <w:t>.</w:t>
      </w:r>
    </w:p>
    <w:p w14:paraId="02025DA5" w14:textId="57B75FF6" w:rsidR="007C5227" w:rsidRPr="00026D4C" w:rsidRDefault="007C5227" w:rsidP="00BF7179">
      <w:pPr>
        <w:jc w:val="both"/>
        <w:rPr>
          <w:rFonts w:ascii="Arial" w:hAnsi="Arial" w:cs="Arial"/>
          <w:lang w:val="es-CO"/>
        </w:rPr>
      </w:pPr>
    </w:p>
    <w:p w14:paraId="2FCF3538" w14:textId="6532B46F" w:rsidR="007C5227" w:rsidRPr="00905F92" w:rsidRDefault="007C5227" w:rsidP="00905F92">
      <w:pPr>
        <w:rPr>
          <w:rFonts w:ascii="Arial" w:hAnsi="Arial" w:cs="Arial"/>
        </w:rPr>
      </w:pPr>
      <w:r w:rsidRPr="00905F92">
        <w:rPr>
          <w:rFonts w:ascii="Arial" w:hAnsi="Arial" w:cs="Arial"/>
        </w:rPr>
        <w:t>Informe de gestión relacionada con la ejecución de la TERCERA CUOTA</w:t>
      </w:r>
    </w:p>
    <w:p w14:paraId="3B397A9D" w14:textId="77777777" w:rsidR="007C5227" w:rsidRPr="00905F92" w:rsidRDefault="007C5227" w:rsidP="00905F92">
      <w:pPr>
        <w:rPr>
          <w:rFonts w:ascii="Arial" w:hAnsi="Arial" w:cs="Arial"/>
        </w:rPr>
      </w:pPr>
    </w:p>
    <w:p w14:paraId="1688D7AA" w14:textId="77777777" w:rsidR="004672E5" w:rsidRDefault="004672E5" w:rsidP="004672E5">
      <w:pPr>
        <w:jc w:val="both"/>
        <w:rPr>
          <w:rFonts w:ascii="Arial" w:eastAsiaTheme="minorHAnsi" w:hAnsi="Arial" w:cs="Arial"/>
        </w:rPr>
      </w:pPr>
      <w:r w:rsidRPr="003510DE">
        <w:rPr>
          <w:rFonts w:ascii="Arial" w:hAnsi="Arial" w:cs="Arial"/>
        </w:rPr>
        <w:t>Planificar las metodologías, estrategias y lineamientos terapéuticos en el desarrollo de las actividades del deporte competitivo, liderando acciones para la organización y desarrollo del deporte competitivo, y desarrollando y controlando los procedimientos orientados al rendimiento físico o requeridos para lograr el objetivo deportivo de los atletas, y desarrollando las demás actividades del proyecto</w:t>
      </w:r>
      <w:r w:rsidRPr="003510DE">
        <w:rPr>
          <w:rFonts w:ascii="Arial" w:eastAsiaTheme="minorHAnsi" w:hAnsi="Arial" w:cs="Arial"/>
        </w:rPr>
        <w:t>.</w:t>
      </w:r>
    </w:p>
    <w:p w14:paraId="33E931E0" w14:textId="77777777" w:rsidR="00A15485" w:rsidRPr="003510DE" w:rsidRDefault="00A15485" w:rsidP="004672E5">
      <w:pPr>
        <w:jc w:val="both"/>
        <w:rPr>
          <w:rFonts w:ascii="Arial" w:hAnsi="Arial" w:cs="Arial"/>
          <w:lang w:val="es-CO"/>
        </w:rPr>
      </w:pPr>
    </w:p>
    <w:p w14:paraId="45CAC094" w14:textId="241F4F91" w:rsidR="004672E5" w:rsidRPr="00F0453B" w:rsidRDefault="008147A6" w:rsidP="004672E5">
      <w:pPr>
        <w:pStyle w:val="Prrafodelista"/>
        <w:numPr>
          <w:ilvl w:val="0"/>
          <w:numId w:val="21"/>
        </w:numPr>
        <w:rPr>
          <w:rFonts w:cs="Arial"/>
          <w:lang w:val="es-CO"/>
        </w:rPr>
      </w:pPr>
      <w:r w:rsidRPr="008147A6">
        <w:rPr>
          <w:rFonts w:cs="Arial"/>
          <w:lang w:val="es-CO"/>
        </w:rPr>
        <w:t>Llevé a cabo labores de control y seguimiento de las estrategias definidas, verificando su puesta en marcha y efectividad en relación con los objetivos planteados durante el proceso de intervención con los atletas asignados</w:t>
      </w:r>
      <w:r w:rsidR="004672E5" w:rsidRPr="00F0453B">
        <w:rPr>
          <w:rFonts w:cs="Arial"/>
          <w:lang w:val="es-CO"/>
        </w:rPr>
        <w:t>.</w:t>
      </w:r>
    </w:p>
    <w:p w14:paraId="0E4AC6A2" w14:textId="77777777" w:rsidR="004672E5" w:rsidRDefault="004672E5" w:rsidP="004672E5">
      <w:pPr>
        <w:rPr>
          <w:lang w:val="es-CO"/>
        </w:rPr>
      </w:pPr>
    </w:p>
    <w:p w14:paraId="65B2F8A9" w14:textId="77777777" w:rsidR="004672E5" w:rsidRPr="003510DE" w:rsidRDefault="004672E5" w:rsidP="004672E5">
      <w:pPr>
        <w:pStyle w:val="Prrafodelista"/>
        <w:ind w:left="0"/>
        <w:rPr>
          <w:rFonts w:cs="Arial"/>
          <w:lang w:val="es-CO"/>
        </w:rPr>
      </w:pPr>
      <w:r>
        <w:rPr>
          <w:lang w:val="es-CO"/>
        </w:rPr>
        <w:t xml:space="preserve">2. </w:t>
      </w:r>
      <w:r w:rsidRPr="00B07D49">
        <w:t>Elaborar la identificación de las características, necesidades y condiciones físicas de los beneficiarios</w:t>
      </w:r>
      <w:r w:rsidRPr="003510DE">
        <w:rPr>
          <w:rFonts w:cs="Arial"/>
          <w:lang w:val="es-CO"/>
        </w:rPr>
        <w:t xml:space="preserve">.  </w:t>
      </w:r>
    </w:p>
    <w:p w14:paraId="1DFA53FF" w14:textId="0042E262" w:rsidR="004672E5" w:rsidRDefault="008147A6" w:rsidP="004672E5">
      <w:pPr>
        <w:pStyle w:val="Prrafodelista"/>
        <w:numPr>
          <w:ilvl w:val="0"/>
          <w:numId w:val="21"/>
        </w:numPr>
        <w:rPr>
          <w:rFonts w:cs="Arial"/>
          <w:lang w:val="es-CO"/>
        </w:rPr>
      </w:pPr>
      <w:r>
        <w:rPr>
          <w:rFonts w:eastAsia="Arial" w:cs="Arial"/>
          <w:szCs w:val="22"/>
          <w:lang w:val="es-CO" w:eastAsia="en-US"/>
        </w:rPr>
        <w:t>C</w:t>
      </w:r>
      <w:r w:rsidRPr="006F4BB4">
        <w:rPr>
          <w:rFonts w:eastAsia="Arial" w:cs="Arial"/>
          <w:szCs w:val="22"/>
          <w:lang w:val="es-CO" w:eastAsia="en-US"/>
        </w:rPr>
        <w:t>ontribu</w:t>
      </w:r>
      <w:r>
        <w:rPr>
          <w:rFonts w:eastAsia="Arial" w:cs="Arial"/>
          <w:szCs w:val="22"/>
          <w:lang w:val="es-CO" w:eastAsia="en-US"/>
        </w:rPr>
        <w:t xml:space="preserve">í </w:t>
      </w:r>
      <w:r w:rsidRPr="006F4BB4">
        <w:rPr>
          <w:rFonts w:eastAsia="Arial" w:cs="Arial"/>
          <w:szCs w:val="22"/>
          <w:lang w:val="es-CO" w:eastAsia="en-US"/>
        </w:rPr>
        <w:t>a la identificación de las características, necesidades y condiciones físicas de los beneficiarios, a través de actividades de observación desarrolladas durante las jornadas deportivas con los atletas asignados, en cumplimiento de sus funciones contractuales</w:t>
      </w:r>
      <w:r w:rsidR="004672E5">
        <w:rPr>
          <w:rFonts w:cs="Arial"/>
          <w:lang w:val="es-CO"/>
        </w:rPr>
        <w:t>.</w:t>
      </w:r>
    </w:p>
    <w:p w14:paraId="277526FE" w14:textId="77777777" w:rsidR="004672E5" w:rsidRPr="003510DE" w:rsidRDefault="004672E5" w:rsidP="004672E5">
      <w:pPr>
        <w:pStyle w:val="Prrafodelista"/>
        <w:rPr>
          <w:rFonts w:cs="Arial"/>
          <w:lang w:val="es-CO"/>
        </w:rPr>
      </w:pPr>
    </w:p>
    <w:p w14:paraId="5C552DB7" w14:textId="2E20ED95" w:rsidR="004672E5" w:rsidRPr="00FA19CC" w:rsidRDefault="004672E5" w:rsidP="004672E5">
      <w:pPr>
        <w:jc w:val="both"/>
        <w:rPr>
          <w:rFonts w:ascii="Arial" w:hAnsi="Arial" w:cs="Arial"/>
          <w:lang w:val="es-CO"/>
        </w:rPr>
      </w:pPr>
      <w:r w:rsidRPr="00FA19CC">
        <w:rPr>
          <w:rFonts w:ascii="Arial" w:hAnsi="Arial" w:cs="Arial"/>
          <w:lang w:val="es-CO"/>
        </w:rPr>
        <w:t xml:space="preserve">3. </w:t>
      </w:r>
      <w:r w:rsidRPr="00C90E0B">
        <w:rPr>
          <w:rFonts w:ascii="Arial" w:hAnsi="Arial" w:cs="Arial"/>
          <w:color w:val="000000"/>
          <w:lang w:val="es-CO"/>
        </w:rPr>
        <w:t>Elaborar el seguimiento y control de las estrategias propuestas e indicadores formulados</w:t>
      </w:r>
      <w:r w:rsidRPr="00F0453B">
        <w:rPr>
          <w:rFonts w:ascii="Arial" w:hAnsi="Arial" w:cs="Arial"/>
          <w:lang w:val="es-CO"/>
        </w:rPr>
        <w:t>.</w:t>
      </w:r>
    </w:p>
    <w:p w14:paraId="70A86988" w14:textId="142B1CF1" w:rsidR="004672E5" w:rsidRPr="00A15485" w:rsidRDefault="008147A6" w:rsidP="008147A6">
      <w:pPr>
        <w:pStyle w:val="Prrafodelista"/>
        <w:numPr>
          <w:ilvl w:val="0"/>
          <w:numId w:val="21"/>
        </w:numPr>
        <w:rPr>
          <w:rFonts w:cs="Arial"/>
          <w:lang w:val="es-CO"/>
        </w:rPr>
      </w:pPr>
      <w:r>
        <w:rPr>
          <w:lang w:val="es-CO"/>
        </w:rPr>
        <w:t>L</w:t>
      </w:r>
      <w:r w:rsidRPr="006F4BB4">
        <w:rPr>
          <w:lang w:val="es-CO"/>
        </w:rPr>
        <w:t>lev</w:t>
      </w:r>
      <w:r>
        <w:rPr>
          <w:lang w:val="es-CO"/>
        </w:rPr>
        <w:t>é</w:t>
      </w:r>
      <w:r w:rsidRPr="006F4BB4">
        <w:rPr>
          <w:lang w:val="es-CO"/>
        </w:rPr>
        <w:t xml:space="preserve"> a cabo el seguimiento y análisis de las estrategias implementadas, junto con la evaluación de los indicadores definidos, en articulación con los responsables de equipo, coordinación general y técnica. De manera conjunta, dicho equipo asumió el compromiso de establecer las evaluaciones pertinentes para los tratamientos dirigidos a los deportistas</w:t>
      </w:r>
      <w:r w:rsidR="00A15485">
        <w:rPr>
          <w:lang w:val="es-CO"/>
        </w:rPr>
        <w:t>.</w:t>
      </w:r>
    </w:p>
    <w:p w14:paraId="4C2EBADB" w14:textId="77777777" w:rsidR="00A15485" w:rsidRPr="00A15485" w:rsidRDefault="00A15485" w:rsidP="00A15485">
      <w:pPr>
        <w:rPr>
          <w:rFonts w:cs="Arial"/>
          <w:lang w:val="es-CO"/>
        </w:rPr>
      </w:pPr>
    </w:p>
    <w:p w14:paraId="07E5712F" w14:textId="77777777" w:rsidR="004672E5" w:rsidRPr="00FA19CC" w:rsidRDefault="004672E5" w:rsidP="004672E5">
      <w:pPr>
        <w:jc w:val="both"/>
        <w:rPr>
          <w:rFonts w:ascii="Arial" w:hAnsi="Arial" w:cs="Arial"/>
          <w:lang w:val="es-CO"/>
        </w:rPr>
      </w:pPr>
    </w:p>
    <w:p w14:paraId="4528FC80" w14:textId="404728FF" w:rsidR="004672E5" w:rsidRPr="00FA19CC" w:rsidRDefault="004672E5" w:rsidP="004672E5">
      <w:pPr>
        <w:jc w:val="both"/>
        <w:rPr>
          <w:rFonts w:ascii="Arial" w:hAnsi="Arial" w:cs="Arial"/>
          <w:lang w:val="es-CO"/>
        </w:rPr>
      </w:pPr>
      <w:r w:rsidRPr="00FA19CC">
        <w:rPr>
          <w:rFonts w:ascii="Arial" w:hAnsi="Arial" w:cs="Arial"/>
          <w:lang w:val="es-CO"/>
        </w:rPr>
        <w:lastRenderedPageBreak/>
        <w:t>4.</w:t>
      </w:r>
      <w:r>
        <w:rPr>
          <w:rFonts w:ascii="Arial" w:hAnsi="Arial" w:cs="Arial"/>
          <w:lang w:val="es-CO"/>
        </w:rPr>
        <w:t xml:space="preserve"> </w:t>
      </w:r>
      <w:r w:rsidRPr="003510DE">
        <w:rPr>
          <w:rFonts w:ascii="Arial" w:hAnsi="Arial" w:cs="Arial"/>
        </w:rPr>
        <w:t>Consolidar los informes técnicos y estadísticos de ejecución de las actividades programas por el proyecto</w:t>
      </w:r>
      <w:r w:rsidRPr="00F0453B">
        <w:rPr>
          <w:rFonts w:ascii="Arial" w:hAnsi="Arial" w:cs="Arial"/>
          <w:lang w:val="es-CO"/>
        </w:rPr>
        <w:t>.</w:t>
      </w:r>
      <w:r w:rsidRPr="00FA19CC">
        <w:rPr>
          <w:rFonts w:ascii="Arial" w:hAnsi="Arial" w:cs="Arial"/>
          <w:lang w:val="es-CO"/>
        </w:rPr>
        <w:t xml:space="preserve">  </w:t>
      </w:r>
    </w:p>
    <w:p w14:paraId="506B8C8C" w14:textId="77777777" w:rsidR="004672E5" w:rsidRPr="00BF11D6" w:rsidRDefault="004672E5" w:rsidP="004672E5">
      <w:pPr>
        <w:pStyle w:val="Prrafodelista"/>
        <w:numPr>
          <w:ilvl w:val="0"/>
          <w:numId w:val="21"/>
        </w:numPr>
        <w:rPr>
          <w:rFonts w:cs="Arial"/>
          <w:lang w:val="es-CO"/>
        </w:rPr>
      </w:pPr>
      <w:r>
        <w:rPr>
          <w:rFonts w:cs="Arial"/>
          <w:szCs w:val="24"/>
          <w:lang w:val="es-CO"/>
        </w:rPr>
        <w:t>P</w:t>
      </w:r>
      <w:r w:rsidRPr="003D3577">
        <w:rPr>
          <w:rFonts w:cs="Arial"/>
          <w:szCs w:val="24"/>
          <w:lang w:val="es-CO"/>
        </w:rPr>
        <w:t>resent</w:t>
      </w:r>
      <w:r>
        <w:rPr>
          <w:rFonts w:cs="Arial"/>
          <w:szCs w:val="24"/>
          <w:lang w:val="es-CO"/>
        </w:rPr>
        <w:t>é</w:t>
      </w:r>
      <w:r w:rsidRPr="003D3577">
        <w:rPr>
          <w:rFonts w:cs="Arial"/>
          <w:szCs w:val="24"/>
          <w:lang w:val="es-CO"/>
        </w:rPr>
        <w:t xml:space="preserve"> el cronograma de actividades MMDS01.04. P009.F005 V6 del programa correspondiente al mes de mayo, como parte del producto </w:t>
      </w:r>
      <w:r>
        <w:rPr>
          <w:rFonts w:cs="Arial"/>
          <w:szCs w:val="24"/>
          <w:lang w:val="es-CO"/>
        </w:rPr>
        <w:t>de las</w:t>
      </w:r>
      <w:r w:rsidRPr="003D3577">
        <w:rPr>
          <w:rFonts w:cs="Arial"/>
          <w:szCs w:val="24"/>
          <w:lang w:val="es-CO"/>
        </w:rPr>
        <w:t xml:space="preserve"> obligaciones contractuales</w:t>
      </w:r>
      <w:r w:rsidRPr="00BF11D6">
        <w:rPr>
          <w:rFonts w:cs="Arial"/>
          <w:lang w:val="es-CO"/>
        </w:rPr>
        <w:t>.</w:t>
      </w:r>
    </w:p>
    <w:p w14:paraId="48FBACBA" w14:textId="77777777" w:rsidR="004672E5" w:rsidRPr="00FA19CC" w:rsidRDefault="004672E5" w:rsidP="004672E5">
      <w:pPr>
        <w:jc w:val="both"/>
        <w:rPr>
          <w:rFonts w:ascii="Arial" w:hAnsi="Arial" w:cs="Arial"/>
          <w:lang w:val="es-CO"/>
        </w:rPr>
      </w:pPr>
    </w:p>
    <w:p w14:paraId="7A1E3B8D" w14:textId="77777777" w:rsidR="004672E5" w:rsidRPr="00FA19CC" w:rsidRDefault="004672E5" w:rsidP="004672E5">
      <w:pPr>
        <w:jc w:val="both"/>
        <w:rPr>
          <w:rFonts w:ascii="Arial" w:hAnsi="Arial" w:cs="Arial"/>
          <w:lang w:val="es-CO"/>
        </w:rPr>
      </w:pPr>
      <w:r w:rsidRPr="00FA19CC">
        <w:rPr>
          <w:rFonts w:ascii="Arial" w:hAnsi="Arial" w:cs="Arial"/>
          <w:lang w:val="es-CO"/>
        </w:rPr>
        <w:t>5. Las demás relacionadas con el desarrollo del objeto contractual.</w:t>
      </w:r>
    </w:p>
    <w:p w14:paraId="3DDFEC5A" w14:textId="7A585D70" w:rsidR="004672E5" w:rsidRDefault="008147A6" w:rsidP="004672E5">
      <w:pPr>
        <w:pStyle w:val="Prrafodelista"/>
        <w:numPr>
          <w:ilvl w:val="0"/>
          <w:numId w:val="21"/>
        </w:numPr>
        <w:rPr>
          <w:rFonts w:cs="Arial"/>
          <w:lang w:val="es-CO"/>
        </w:rPr>
      </w:pPr>
      <w:r w:rsidRPr="008147A6">
        <w:rPr>
          <w:rFonts w:eastAsia="Arial" w:cs="Arial"/>
          <w:lang w:val="es-CO"/>
        </w:rPr>
        <w:t>Presenté el informe técnico correspondiente, el cual respalda la atención brindada, estableciendo la programación de actividades dirigidas a diversas disciplinas colectivas, en el marco del programa Cali Elite, liderado por la Secretaría del Deporte.</w:t>
      </w:r>
    </w:p>
    <w:p w14:paraId="569C7F0C" w14:textId="20351564" w:rsidR="00393035" w:rsidRPr="00AD0CC0" w:rsidRDefault="00393035" w:rsidP="000F360C">
      <w:pPr>
        <w:adjustRightInd w:val="0"/>
        <w:jc w:val="both"/>
        <w:rPr>
          <w:rFonts w:ascii="ArialMT" w:eastAsiaTheme="minorHAnsi" w:hAnsi="ArialMT" w:cs="ArialMT"/>
          <w:lang w:val="es-CO"/>
        </w:rPr>
      </w:pPr>
    </w:p>
    <w:p w14:paraId="124C6FC4" w14:textId="77777777" w:rsidR="00393035" w:rsidRDefault="00393035" w:rsidP="00905F92">
      <w:pPr>
        <w:rPr>
          <w:rFonts w:ascii="Arial" w:hAnsi="Arial" w:cs="Arial"/>
        </w:rPr>
      </w:pPr>
    </w:p>
    <w:p w14:paraId="7D05F6B2" w14:textId="48780E65" w:rsidR="00705CDE" w:rsidRPr="00905F92" w:rsidRDefault="00705CDE" w:rsidP="00705CDE">
      <w:pPr>
        <w:rPr>
          <w:rFonts w:ascii="Arial" w:hAnsi="Arial" w:cs="Arial"/>
        </w:rPr>
      </w:pPr>
      <w:r w:rsidRPr="00905F92">
        <w:rPr>
          <w:rFonts w:ascii="Arial" w:hAnsi="Arial" w:cs="Arial"/>
        </w:rPr>
        <w:t xml:space="preserve">Informe de gestión relacionada con la ejecución de la </w:t>
      </w:r>
      <w:r>
        <w:rPr>
          <w:rFonts w:ascii="Arial" w:hAnsi="Arial" w:cs="Arial"/>
        </w:rPr>
        <w:t>CUART</w:t>
      </w:r>
      <w:r w:rsidRPr="00905F92">
        <w:rPr>
          <w:rFonts w:ascii="Arial" w:hAnsi="Arial" w:cs="Arial"/>
        </w:rPr>
        <w:t>A CUOTA</w:t>
      </w:r>
    </w:p>
    <w:p w14:paraId="68D6162E" w14:textId="77777777" w:rsidR="00705CDE" w:rsidRPr="00905F92" w:rsidRDefault="00705CDE" w:rsidP="00705CDE">
      <w:pPr>
        <w:rPr>
          <w:rFonts w:ascii="Arial" w:hAnsi="Arial" w:cs="Arial"/>
        </w:rPr>
      </w:pPr>
    </w:p>
    <w:p w14:paraId="781DC4F0" w14:textId="77777777" w:rsidR="00705CDE" w:rsidRPr="003510DE" w:rsidRDefault="00705CDE" w:rsidP="00705CDE">
      <w:pPr>
        <w:jc w:val="both"/>
        <w:rPr>
          <w:rFonts w:ascii="Arial" w:hAnsi="Arial" w:cs="Arial"/>
          <w:lang w:val="es-CO"/>
        </w:rPr>
      </w:pPr>
      <w:r w:rsidRPr="003510DE">
        <w:rPr>
          <w:rFonts w:ascii="Arial" w:hAnsi="Arial" w:cs="Arial"/>
        </w:rPr>
        <w:t>Planificar las metodologías, estrategias y lineamientos terapéuticos en el desarrollo de las actividades del deporte competitivo, liderando acciones para la organización y desarrollo del deporte competitivo, y desarrollando y controlando los procedimientos orientados al rendimiento físico o requeridos para lograr el objetivo deportivo de los atletas, y desarrollando las demás actividades del proyecto</w:t>
      </w:r>
      <w:r w:rsidRPr="003510DE">
        <w:rPr>
          <w:rFonts w:ascii="Arial" w:eastAsiaTheme="minorHAnsi" w:hAnsi="Arial" w:cs="Arial"/>
        </w:rPr>
        <w:t>.</w:t>
      </w:r>
    </w:p>
    <w:p w14:paraId="29193069" w14:textId="77777777" w:rsidR="00705CDE" w:rsidRPr="00FA19CC" w:rsidRDefault="00705CDE" w:rsidP="00705CDE">
      <w:pPr>
        <w:jc w:val="both"/>
        <w:rPr>
          <w:rFonts w:ascii="Arial" w:hAnsi="Arial" w:cs="Arial"/>
          <w:lang w:val="es-CO"/>
        </w:rPr>
      </w:pPr>
    </w:p>
    <w:p w14:paraId="4663047C" w14:textId="170C28F3" w:rsidR="00705CDE" w:rsidRPr="00F0453B" w:rsidRDefault="003060D0" w:rsidP="00705CDE">
      <w:pPr>
        <w:pStyle w:val="Prrafodelista"/>
        <w:numPr>
          <w:ilvl w:val="0"/>
          <w:numId w:val="21"/>
        </w:numPr>
        <w:rPr>
          <w:rFonts w:cs="Arial"/>
          <w:lang w:val="es-CO"/>
        </w:rPr>
      </w:pPr>
      <w:r w:rsidRPr="003060D0">
        <w:rPr>
          <w:rFonts w:cs="Arial"/>
          <w:lang w:val="es-CO"/>
        </w:rPr>
        <w:t xml:space="preserve">Diseñé y </w:t>
      </w:r>
      <w:r w:rsidR="00582301" w:rsidRPr="003060D0">
        <w:rPr>
          <w:rFonts w:cs="Arial"/>
          <w:lang w:val="es-CO"/>
        </w:rPr>
        <w:t>monitoreé las</w:t>
      </w:r>
      <w:r w:rsidRPr="003060D0">
        <w:rPr>
          <w:rFonts w:cs="Arial"/>
          <w:lang w:val="es-CO"/>
        </w:rPr>
        <w:t xml:space="preserve"> estrategias orientadas a mejorar el desempeño físico, garantizando su correcta aplicación y analizando los resultados obtenidos en relación con las metas planteadas durante el proceso de recuperación de los atletas de gimnasia que participaron en los Juegos Departamentales, realizados en la Torre de Cali</w:t>
      </w:r>
      <w:r w:rsidR="00705CDE" w:rsidRPr="00F0453B">
        <w:rPr>
          <w:rFonts w:cs="Arial"/>
          <w:lang w:val="es-CO"/>
        </w:rPr>
        <w:t>.</w:t>
      </w:r>
    </w:p>
    <w:p w14:paraId="5FAFE8CE" w14:textId="77777777" w:rsidR="00705CDE" w:rsidRDefault="00705CDE" w:rsidP="00705CDE">
      <w:pPr>
        <w:rPr>
          <w:lang w:val="es-CO"/>
        </w:rPr>
      </w:pPr>
    </w:p>
    <w:p w14:paraId="7A8305EB" w14:textId="77777777" w:rsidR="00705CDE" w:rsidRPr="003510DE" w:rsidRDefault="00705CDE" w:rsidP="00705CDE">
      <w:pPr>
        <w:pStyle w:val="Prrafodelista"/>
        <w:ind w:left="0"/>
        <w:rPr>
          <w:rFonts w:cs="Arial"/>
          <w:lang w:val="es-CO"/>
        </w:rPr>
      </w:pPr>
      <w:r>
        <w:rPr>
          <w:lang w:val="es-CO"/>
        </w:rPr>
        <w:t xml:space="preserve">2. </w:t>
      </w:r>
      <w:r w:rsidRPr="00B07D49">
        <w:t>Elaborar la identificación de las características, necesidades y condiciones físicas de los beneficiarios</w:t>
      </w:r>
      <w:r w:rsidRPr="003510DE">
        <w:rPr>
          <w:rFonts w:cs="Arial"/>
          <w:lang w:val="es-CO"/>
        </w:rPr>
        <w:t xml:space="preserve">.  </w:t>
      </w:r>
    </w:p>
    <w:p w14:paraId="0F86F578" w14:textId="7FA8254A" w:rsidR="00705CDE" w:rsidRDefault="003060D0" w:rsidP="00705CDE">
      <w:pPr>
        <w:pStyle w:val="Prrafodelista"/>
        <w:numPr>
          <w:ilvl w:val="0"/>
          <w:numId w:val="21"/>
        </w:numPr>
        <w:rPr>
          <w:rFonts w:cs="Arial"/>
          <w:lang w:val="es-CO"/>
        </w:rPr>
      </w:pPr>
      <w:r w:rsidRPr="003060D0">
        <w:rPr>
          <w:rFonts w:cs="Arial"/>
          <w:lang w:val="es-CO"/>
        </w:rPr>
        <w:t>Realicé un análisis detallado de los elementos que influyen en el rendimiento físico de los atletas, a través de observaciones efectuadas durante su participación en las competencias de los Juegos Departamentales, cumpliendo con las funciones estipuladas en el contrato y enfocándome en los deportistas asignados</w:t>
      </w:r>
      <w:r w:rsidR="00705CDE">
        <w:rPr>
          <w:rFonts w:cs="Arial"/>
          <w:lang w:val="es-CO"/>
        </w:rPr>
        <w:t>.</w:t>
      </w:r>
    </w:p>
    <w:p w14:paraId="4783C20D" w14:textId="77777777" w:rsidR="00705CDE" w:rsidRPr="003510DE" w:rsidRDefault="00705CDE" w:rsidP="00705CDE">
      <w:pPr>
        <w:pStyle w:val="Prrafodelista"/>
        <w:rPr>
          <w:rFonts w:cs="Arial"/>
          <w:lang w:val="es-CO"/>
        </w:rPr>
      </w:pPr>
    </w:p>
    <w:p w14:paraId="24B8552D" w14:textId="77777777" w:rsidR="00705CDE" w:rsidRPr="00FA19CC" w:rsidRDefault="00705CDE" w:rsidP="00705CDE">
      <w:pPr>
        <w:jc w:val="both"/>
        <w:rPr>
          <w:rFonts w:ascii="Arial" w:hAnsi="Arial" w:cs="Arial"/>
          <w:lang w:val="es-CO"/>
        </w:rPr>
      </w:pPr>
      <w:r w:rsidRPr="00FA19CC">
        <w:rPr>
          <w:rFonts w:ascii="Arial" w:hAnsi="Arial" w:cs="Arial"/>
          <w:lang w:val="es-CO"/>
        </w:rPr>
        <w:t xml:space="preserve">3. </w:t>
      </w:r>
      <w:r w:rsidRPr="00C90E0B">
        <w:rPr>
          <w:rFonts w:ascii="Arial" w:hAnsi="Arial" w:cs="Arial"/>
          <w:color w:val="000000"/>
          <w:lang w:val="es-CO"/>
        </w:rPr>
        <w:t>Elaborar el seguimiento y control de las estrategias propuestas e indicadores formulados</w:t>
      </w:r>
      <w:r w:rsidRPr="00F0453B">
        <w:rPr>
          <w:rFonts w:ascii="Arial" w:hAnsi="Arial" w:cs="Arial"/>
          <w:lang w:val="es-CO"/>
        </w:rPr>
        <w:t>.</w:t>
      </w:r>
    </w:p>
    <w:p w14:paraId="2BAEEC9E" w14:textId="2C61694E" w:rsidR="00705CDE" w:rsidRDefault="003060D0" w:rsidP="00705CDE">
      <w:pPr>
        <w:pStyle w:val="Prrafodelista"/>
        <w:numPr>
          <w:ilvl w:val="0"/>
          <w:numId w:val="21"/>
        </w:numPr>
        <w:rPr>
          <w:rFonts w:cs="Arial"/>
          <w:lang w:val="es-CO"/>
        </w:rPr>
      </w:pPr>
      <w:r w:rsidRPr="003060D0">
        <w:rPr>
          <w:rFonts w:cs="Arial"/>
          <w:lang w:val="es-CO"/>
        </w:rPr>
        <w:t>Elaboré el seguimiento y control de las estrategias propuestas e indicadores formulados con los deportistas que participaron en los Juegos Departamentales, en cumplimiento de los compromisos estipulados dentro de mis responsabilidades contractuales</w:t>
      </w:r>
      <w:r>
        <w:rPr>
          <w:rFonts w:cs="Arial"/>
          <w:lang w:val="es-CO"/>
        </w:rPr>
        <w:t>.</w:t>
      </w:r>
    </w:p>
    <w:p w14:paraId="6051A9CE" w14:textId="77777777" w:rsidR="00A15485" w:rsidRDefault="00A15485" w:rsidP="00A15485">
      <w:pPr>
        <w:rPr>
          <w:rFonts w:cs="Arial"/>
          <w:lang w:val="es-CO"/>
        </w:rPr>
      </w:pPr>
    </w:p>
    <w:p w14:paraId="4C16420A" w14:textId="77777777" w:rsidR="00A15485" w:rsidRPr="00A15485" w:rsidRDefault="00A15485" w:rsidP="00A15485">
      <w:pPr>
        <w:rPr>
          <w:rFonts w:cs="Arial"/>
          <w:lang w:val="es-CO"/>
        </w:rPr>
      </w:pPr>
    </w:p>
    <w:p w14:paraId="0BCB294B" w14:textId="77777777" w:rsidR="00705CDE" w:rsidRPr="00FA19CC" w:rsidRDefault="00705CDE" w:rsidP="00705CDE">
      <w:pPr>
        <w:jc w:val="both"/>
        <w:rPr>
          <w:rFonts w:ascii="Arial" w:hAnsi="Arial" w:cs="Arial"/>
          <w:lang w:val="es-CO"/>
        </w:rPr>
      </w:pPr>
    </w:p>
    <w:p w14:paraId="70B833F3" w14:textId="77777777" w:rsidR="00705CDE" w:rsidRPr="00FA19CC" w:rsidRDefault="00705CDE" w:rsidP="00705CDE">
      <w:pPr>
        <w:jc w:val="both"/>
        <w:rPr>
          <w:rFonts w:ascii="Arial" w:hAnsi="Arial" w:cs="Arial"/>
          <w:lang w:val="es-CO"/>
        </w:rPr>
      </w:pPr>
      <w:r w:rsidRPr="00FA19CC">
        <w:rPr>
          <w:rFonts w:ascii="Arial" w:hAnsi="Arial" w:cs="Arial"/>
          <w:lang w:val="es-CO"/>
        </w:rPr>
        <w:lastRenderedPageBreak/>
        <w:t>4.</w:t>
      </w:r>
      <w:r>
        <w:rPr>
          <w:rFonts w:ascii="Arial" w:hAnsi="Arial" w:cs="Arial"/>
          <w:lang w:val="es-CO"/>
        </w:rPr>
        <w:t xml:space="preserve"> </w:t>
      </w:r>
      <w:r w:rsidRPr="003510DE">
        <w:rPr>
          <w:rFonts w:ascii="Arial" w:hAnsi="Arial" w:cs="Arial"/>
        </w:rPr>
        <w:t>Consolidar los informes técnicos y estadísticos de ejecución de las actividades programas por el proyecto</w:t>
      </w:r>
      <w:r w:rsidRPr="00F0453B">
        <w:rPr>
          <w:rFonts w:ascii="Arial" w:hAnsi="Arial" w:cs="Arial"/>
          <w:lang w:val="es-CO"/>
        </w:rPr>
        <w:t>.</w:t>
      </w:r>
      <w:r w:rsidRPr="00FA19CC">
        <w:rPr>
          <w:rFonts w:ascii="Arial" w:hAnsi="Arial" w:cs="Arial"/>
          <w:lang w:val="es-CO"/>
        </w:rPr>
        <w:t xml:space="preserve">  </w:t>
      </w:r>
    </w:p>
    <w:p w14:paraId="65ADE736" w14:textId="5D426EAD" w:rsidR="00705CDE" w:rsidRPr="00BF11D6" w:rsidRDefault="003060D0" w:rsidP="00705CDE">
      <w:pPr>
        <w:pStyle w:val="Prrafodelista"/>
        <w:numPr>
          <w:ilvl w:val="0"/>
          <w:numId w:val="21"/>
        </w:numPr>
        <w:rPr>
          <w:rFonts w:cs="Arial"/>
          <w:lang w:val="es-CO"/>
        </w:rPr>
      </w:pPr>
      <w:r w:rsidRPr="003060D0">
        <w:rPr>
          <w:rFonts w:cs="Arial"/>
          <w:lang w:val="es-CO"/>
        </w:rPr>
        <w:t>Entregué el informe técnico aplicado, el cual documenta y respalda la intervención realizada, incluyendo la planificación de actividades orientadas a distintas disciplinas deportivas colectivas en el marco de los Juegos Departamentales, organizados bajo la dirección de la Secretaría del Deporte</w:t>
      </w:r>
      <w:r w:rsidR="00705CDE" w:rsidRPr="00BF11D6">
        <w:rPr>
          <w:rFonts w:cs="Arial"/>
          <w:lang w:val="es-CO"/>
        </w:rPr>
        <w:t>.</w:t>
      </w:r>
    </w:p>
    <w:p w14:paraId="5B8BFF39" w14:textId="77777777" w:rsidR="00705CDE" w:rsidRPr="00FA19CC" w:rsidRDefault="00705CDE" w:rsidP="00705CDE">
      <w:pPr>
        <w:jc w:val="both"/>
        <w:rPr>
          <w:rFonts w:ascii="Arial" w:hAnsi="Arial" w:cs="Arial"/>
          <w:lang w:val="es-CO"/>
        </w:rPr>
      </w:pPr>
    </w:p>
    <w:p w14:paraId="24CB0A2C" w14:textId="77777777" w:rsidR="00705CDE" w:rsidRPr="00FA19CC" w:rsidRDefault="00705CDE" w:rsidP="00705CDE">
      <w:pPr>
        <w:jc w:val="both"/>
        <w:rPr>
          <w:rFonts w:ascii="Arial" w:hAnsi="Arial" w:cs="Arial"/>
          <w:lang w:val="es-CO"/>
        </w:rPr>
      </w:pPr>
      <w:r w:rsidRPr="00FA19CC">
        <w:rPr>
          <w:rFonts w:ascii="Arial" w:hAnsi="Arial" w:cs="Arial"/>
          <w:lang w:val="es-CO"/>
        </w:rPr>
        <w:t>5. Las demás relacionadas con el desarrollo del objeto contractual.</w:t>
      </w:r>
    </w:p>
    <w:p w14:paraId="0EE44FF9" w14:textId="7A36C1EC" w:rsidR="00705CDE" w:rsidRDefault="003060D0" w:rsidP="00705CDE">
      <w:pPr>
        <w:pStyle w:val="Prrafodelista"/>
        <w:numPr>
          <w:ilvl w:val="0"/>
          <w:numId w:val="21"/>
        </w:numPr>
        <w:rPr>
          <w:rFonts w:cs="Arial"/>
          <w:lang w:val="es-CO"/>
        </w:rPr>
      </w:pPr>
      <w:r w:rsidRPr="003060D0">
        <w:rPr>
          <w:rFonts w:eastAsia="Arial" w:cs="Arial"/>
          <w:lang w:val="es-CO"/>
        </w:rPr>
        <w:t>Realicé un monitoreo completo de las estrategias implementadas con los deportistas del equipo masculino de baloncesto que participaron en los Juegos Departamentales en el coliseo Evangelista Mora, incluyendo la verificación de los indicadores previamente definidos. Gracias a este proceso coordinado, el equipo se comprometió a establecer y ejecutar las evaluaciones pertinentes para los tratamientos dirigidos a los atletas</w:t>
      </w:r>
      <w:r w:rsidR="00705CDE" w:rsidRPr="008147A6">
        <w:rPr>
          <w:rFonts w:eastAsia="Arial" w:cs="Arial"/>
          <w:lang w:val="es-CO"/>
        </w:rPr>
        <w:t>.</w:t>
      </w:r>
    </w:p>
    <w:p w14:paraId="41F0FAD3" w14:textId="77777777" w:rsidR="00705CDE" w:rsidRPr="00705CDE" w:rsidRDefault="00705CDE" w:rsidP="00905F92">
      <w:pPr>
        <w:rPr>
          <w:rFonts w:ascii="Arial" w:hAnsi="Arial" w:cs="Arial"/>
          <w:lang w:val="es-CO"/>
        </w:rPr>
      </w:pPr>
    </w:p>
    <w:p w14:paraId="39473D43" w14:textId="77777777" w:rsidR="00705CDE" w:rsidRPr="00393035" w:rsidRDefault="00705CDE" w:rsidP="00905F92">
      <w:pPr>
        <w:rPr>
          <w:rFonts w:ascii="Arial" w:hAnsi="Arial" w:cs="Arial"/>
        </w:rPr>
      </w:pPr>
    </w:p>
    <w:p w14:paraId="5BEB6827" w14:textId="77777777" w:rsidR="00BE300A" w:rsidRPr="00287624" w:rsidRDefault="00BE300A" w:rsidP="00BE300A">
      <w:pPr>
        <w:adjustRightInd w:val="0"/>
        <w:jc w:val="both"/>
        <w:rPr>
          <w:rFonts w:ascii="ArialMT" w:eastAsiaTheme="minorHAnsi" w:hAnsi="ArialMT" w:cs="ArialMT"/>
          <w:sz w:val="20"/>
          <w:szCs w:val="20"/>
          <w:lang w:val="es-CO"/>
        </w:rPr>
      </w:pPr>
      <w:r w:rsidRPr="00287624">
        <w:rPr>
          <w:rFonts w:ascii="ArialMT" w:eastAsiaTheme="minorHAnsi" w:hAnsi="ArialMT" w:cs="ArialMT"/>
          <w:sz w:val="20"/>
          <w:szCs w:val="20"/>
          <w:lang w:val="es-CO"/>
        </w:rPr>
        <w:t>MEDIO DE VERIFICACION</w:t>
      </w:r>
    </w:p>
    <w:p w14:paraId="710777D5" w14:textId="77777777" w:rsidR="00BE300A" w:rsidRDefault="00BE300A" w:rsidP="00BE300A">
      <w:pPr>
        <w:adjustRightInd w:val="0"/>
        <w:jc w:val="both"/>
        <w:rPr>
          <w:rFonts w:ascii="ArialMT" w:eastAsiaTheme="minorHAnsi" w:hAnsi="ArialMT" w:cs="ArialMT"/>
          <w:lang w:val="es-CO"/>
        </w:rPr>
      </w:pPr>
      <w:r w:rsidRPr="00287624">
        <w:rPr>
          <w:rFonts w:ascii="ArialMT" w:eastAsiaTheme="minorHAnsi" w:hAnsi="ArialMT" w:cs="ArialMT"/>
          <w:sz w:val="20"/>
          <w:szCs w:val="20"/>
          <w:lang w:val="es-CO"/>
        </w:rPr>
        <w:t>LAS EVIDENCIAS DE LO RELACIONADO SE ENCUENTRAN EN EL SIGUIENTE LINK</w:t>
      </w:r>
      <w:r w:rsidRPr="00287624">
        <w:rPr>
          <w:rFonts w:ascii="ArialMT" w:eastAsiaTheme="minorHAnsi" w:hAnsi="ArialMT" w:cs="ArialMT"/>
          <w:lang w:val="es-CO"/>
        </w:rPr>
        <w:t xml:space="preserve">: </w:t>
      </w:r>
    </w:p>
    <w:p w14:paraId="468D1426" w14:textId="04FF4F0C" w:rsidR="00BE300A" w:rsidRDefault="008147A6" w:rsidP="00BE300A">
      <w:pPr>
        <w:adjustRightInd w:val="0"/>
        <w:jc w:val="both"/>
        <w:rPr>
          <w:rFonts w:ascii="Arial" w:hAnsi="Arial" w:cs="Arial"/>
          <w:lang w:val="es-CO"/>
        </w:rPr>
      </w:pPr>
      <w:hyperlink r:id="rId8" w:history="1">
        <w:r w:rsidRPr="00AE2AA0">
          <w:rPr>
            <w:rStyle w:val="Hipervnculo"/>
            <w:rFonts w:ascii="Arial" w:hAnsi="Arial" w:cs="Arial"/>
            <w:lang w:val="es-CO"/>
          </w:rPr>
          <w:t>https://drive.google.com/drive/u/0/folders/1HnJmKL_zIvliD5WSr4tOS90ZueXSatkX</w:t>
        </w:r>
      </w:hyperlink>
    </w:p>
    <w:p w14:paraId="6FFAB4D8" w14:textId="18B6559F" w:rsidR="0092241A" w:rsidRPr="00905F92" w:rsidRDefault="0092241A" w:rsidP="00905F92">
      <w:pPr>
        <w:rPr>
          <w:rFonts w:ascii="Arial" w:hAnsi="Arial" w:cs="Arial"/>
        </w:rPr>
      </w:pPr>
    </w:p>
    <w:p w14:paraId="20C258A9" w14:textId="5B43CBD9" w:rsidR="00411132" w:rsidRPr="00905F92" w:rsidRDefault="002020A3" w:rsidP="00905F92">
      <w:pPr>
        <w:rPr>
          <w:rFonts w:ascii="Arial" w:hAnsi="Arial" w:cs="Arial"/>
        </w:rPr>
      </w:pPr>
      <w:r w:rsidRPr="00905F92">
        <w:rPr>
          <w:rFonts w:ascii="Arial" w:hAnsi="Arial" w:cs="Arial"/>
        </w:rPr>
        <w:t xml:space="preserve">Para constancia de lo anterior, se firma en Santiago de Cali a los </w:t>
      </w:r>
      <w:r w:rsidR="006A2B9C" w:rsidRPr="00905F92">
        <w:rPr>
          <w:rFonts w:ascii="Arial" w:hAnsi="Arial" w:cs="Arial"/>
        </w:rPr>
        <w:t>2</w:t>
      </w:r>
      <w:r w:rsidR="00327C34">
        <w:rPr>
          <w:rFonts w:ascii="Arial" w:hAnsi="Arial" w:cs="Arial"/>
        </w:rPr>
        <w:t>6</w:t>
      </w:r>
      <w:r w:rsidR="0084763A" w:rsidRPr="00905F92">
        <w:rPr>
          <w:rFonts w:ascii="Arial" w:hAnsi="Arial" w:cs="Arial"/>
        </w:rPr>
        <w:t xml:space="preserve"> </w:t>
      </w:r>
      <w:r w:rsidRPr="00905F92">
        <w:rPr>
          <w:rFonts w:ascii="Arial" w:hAnsi="Arial" w:cs="Arial"/>
        </w:rPr>
        <w:t xml:space="preserve">días del mes de </w:t>
      </w:r>
      <w:r w:rsidR="003060D0">
        <w:rPr>
          <w:rFonts w:ascii="Arial" w:hAnsi="Arial" w:cs="Arial"/>
        </w:rPr>
        <w:t>agosto</w:t>
      </w:r>
      <w:r w:rsidRPr="00905F92">
        <w:rPr>
          <w:rFonts w:ascii="Arial" w:hAnsi="Arial" w:cs="Arial"/>
        </w:rPr>
        <w:t xml:space="preserve"> de 202</w:t>
      </w:r>
      <w:r w:rsidR="0084763A" w:rsidRPr="00905F92">
        <w:rPr>
          <w:rFonts w:ascii="Arial" w:hAnsi="Arial" w:cs="Arial"/>
        </w:rPr>
        <w:t>5</w:t>
      </w:r>
    </w:p>
    <w:p w14:paraId="08BBF710" w14:textId="603B0F9B" w:rsidR="006A2B9C" w:rsidRPr="00905F92" w:rsidRDefault="006A2B9C" w:rsidP="00905F92">
      <w:pPr>
        <w:rPr>
          <w:rFonts w:ascii="Arial" w:hAnsi="Arial" w:cs="Arial"/>
        </w:rPr>
      </w:pPr>
    </w:p>
    <w:p w14:paraId="5B23CD60" w14:textId="5CA5A340" w:rsidR="006A2B9C" w:rsidRPr="00905F92" w:rsidRDefault="006A2B9C" w:rsidP="00905F92">
      <w:pPr>
        <w:rPr>
          <w:rFonts w:ascii="Arial" w:hAnsi="Arial" w:cs="Arial"/>
        </w:rPr>
      </w:pPr>
      <w:r w:rsidRPr="00905F92">
        <w:rPr>
          <w:rFonts w:ascii="Arial" w:hAnsi="Arial" w:cs="Arial"/>
        </w:rPr>
        <w:t>Atentamente,</w:t>
      </w:r>
    </w:p>
    <w:p w14:paraId="25C738A6" w14:textId="4A1AB3FA" w:rsidR="006A2B9C" w:rsidRPr="00905F92" w:rsidRDefault="006A2B9C" w:rsidP="00905F92">
      <w:pPr>
        <w:rPr>
          <w:rFonts w:ascii="Arial" w:hAnsi="Arial" w:cs="Arial"/>
        </w:rPr>
      </w:pPr>
    </w:p>
    <w:p w14:paraId="2A5FA02D" w14:textId="19BA00B6" w:rsidR="006E3A73" w:rsidRPr="00905F92" w:rsidRDefault="00FA19CC" w:rsidP="00905F92">
      <w:pPr>
        <w:rPr>
          <w:rFonts w:ascii="Arial" w:hAnsi="Arial" w:cs="Arial"/>
        </w:rPr>
      </w:pPr>
      <w:r>
        <w:rPr>
          <w:noProof/>
        </w:rPr>
        <w:drawing>
          <wp:inline distT="0" distB="0" distL="0" distR="0" wp14:anchorId="0FBA1073" wp14:editId="4B7B3C4A">
            <wp:extent cx="1581150" cy="581025"/>
            <wp:effectExtent l="0" t="0" r="0" b="9525"/>
            <wp:docPr id="1"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9">
                      <a:extLst>
                        <a:ext uri="{28A0092B-C50C-407E-A947-70E740481C1C}">
                          <a14:useLocalDpi xmlns:a14="http://schemas.microsoft.com/office/drawing/2010/main" val="0"/>
                        </a:ext>
                      </a:extLst>
                    </a:blip>
                    <a:stretch>
                      <a:fillRect/>
                    </a:stretch>
                  </pic:blipFill>
                  <pic:spPr>
                    <a:xfrm>
                      <a:off x="0" y="0"/>
                      <a:ext cx="1582073" cy="581364"/>
                    </a:xfrm>
                    <a:prstGeom prst="rect">
                      <a:avLst/>
                    </a:prstGeom>
                    <a:ln/>
                  </pic:spPr>
                </pic:pic>
              </a:graphicData>
            </a:graphic>
          </wp:inline>
        </w:drawing>
      </w:r>
    </w:p>
    <w:p w14:paraId="5AD013D9" w14:textId="66A3862F" w:rsidR="004802B0" w:rsidRPr="00905F92" w:rsidRDefault="00D743F1" w:rsidP="00905F92">
      <w:pPr>
        <w:rPr>
          <w:rFonts w:ascii="Arial" w:hAnsi="Arial" w:cs="Arial"/>
        </w:rPr>
      </w:pPr>
      <w:r w:rsidRPr="00905F92">
        <w:rPr>
          <w:rFonts w:ascii="Arial" w:hAnsi="Arial" w:cs="Arial"/>
        </w:rPr>
        <w:t>_____________________________</w:t>
      </w:r>
    </w:p>
    <w:p w14:paraId="638BBD67" w14:textId="180402F8" w:rsidR="00FA19CC" w:rsidRPr="00FA19CC" w:rsidRDefault="009602BD" w:rsidP="00FA19CC">
      <w:pPr>
        <w:rPr>
          <w:rFonts w:ascii="Arial" w:hAnsi="Arial" w:cs="Arial"/>
          <w:lang w:val="es-CO"/>
        </w:rPr>
      </w:pPr>
      <w:r>
        <w:rPr>
          <w:rFonts w:ascii="Arial" w:hAnsi="Arial" w:cs="Arial"/>
          <w:lang w:val="es-CO"/>
        </w:rPr>
        <w:t>HERCILIO YAIR VALENCIA BANGUERO</w:t>
      </w:r>
    </w:p>
    <w:p w14:paraId="52B31E59" w14:textId="1859F741" w:rsidR="003A55A7" w:rsidRPr="00905F92" w:rsidRDefault="009602BD" w:rsidP="00FA19CC">
      <w:pPr>
        <w:rPr>
          <w:rFonts w:ascii="Arial" w:hAnsi="Arial" w:cs="Arial"/>
        </w:rPr>
      </w:pPr>
      <w:r w:rsidRPr="00C90E0B">
        <w:rPr>
          <w:rFonts w:ascii="Arial" w:hAnsi="Arial" w:cs="Arial"/>
          <w:lang w:val="es-CO"/>
        </w:rPr>
        <w:t>1130642443</w:t>
      </w:r>
      <w:r w:rsidR="001405D6" w:rsidRPr="00905F92">
        <w:rPr>
          <w:rFonts w:ascii="Arial" w:hAnsi="Arial" w:cs="Arial"/>
        </w:rPr>
        <w:tab/>
      </w:r>
      <w:r w:rsidR="001405D6" w:rsidRPr="00905F92">
        <w:rPr>
          <w:rFonts w:ascii="Arial" w:hAnsi="Arial" w:cs="Arial"/>
        </w:rPr>
        <w:tab/>
        <w:t xml:space="preserve">  </w:t>
      </w:r>
      <w:r w:rsidR="008054F8" w:rsidRPr="00905F92">
        <w:rPr>
          <w:rFonts w:ascii="Arial" w:hAnsi="Arial" w:cs="Arial"/>
        </w:rPr>
        <w:t xml:space="preserve">  </w:t>
      </w:r>
    </w:p>
    <w:p w14:paraId="3CA026CE" w14:textId="77777777" w:rsidR="00B10B35" w:rsidRPr="00905F92" w:rsidRDefault="00CA5E7F" w:rsidP="00905F92">
      <w:pPr>
        <w:rPr>
          <w:rFonts w:ascii="Arial" w:hAnsi="Arial" w:cs="Arial"/>
        </w:rPr>
      </w:pPr>
      <w:r w:rsidRPr="00905F92">
        <w:rPr>
          <w:rFonts w:ascii="Arial" w:hAnsi="Arial" w:cs="Arial"/>
        </w:rPr>
        <w:t>CONTRATISTA</w:t>
      </w:r>
      <w:r w:rsidRPr="00905F92">
        <w:rPr>
          <w:rFonts w:ascii="Arial" w:hAnsi="Arial" w:cs="Arial"/>
        </w:rPr>
        <w:tab/>
      </w:r>
      <w:r w:rsidRPr="00905F92">
        <w:rPr>
          <w:rFonts w:ascii="Arial" w:hAnsi="Arial" w:cs="Arial"/>
        </w:rPr>
        <w:tab/>
        <w:t xml:space="preserve">             </w:t>
      </w:r>
    </w:p>
    <w:sectPr w:rsidR="00B10B35" w:rsidRPr="00905F92" w:rsidSect="005324FD">
      <w:headerReference w:type="default" r:id="rId10"/>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BD094" w14:textId="77777777" w:rsidR="00141F9E" w:rsidRDefault="00141F9E">
      <w:r>
        <w:separator/>
      </w:r>
    </w:p>
  </w:endnote>
  <w:endnote w:type="continuationSeparator" w:id="0">
    <w:p w14:paraId="77A2EA06" w14:textId="77777777" w:rsidR="00141F9E" w:rsidRDefault="0014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4013F" w14:textId="77777777" w:rsidR="00141F9E" w:rsidRDefault="00141F9E">
      <w:r>
        <w:separator/>
      </w:r>
    </w:p>
  </w:footnote>
  <w:footnote w:type="continuationSeparator" w:id="0">
    <w:p w14:paraId="024231B7" w14:textId="77777777" w:rsidR="00141F9E" w:rsidRDefault="00141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9985" w14:textId="657F5EAB" w:rsidR="000005A3" w:rsidRPr="00905F92" w:rsidRDefault="00CF3828" w:rsidP="000005A3">
    <w:pPr>
      <w:pStyle w:val="Encabezado2"/>
      <w:jc w:val="center"/>
      <w:rPr>
        <w:rFonts w:ascii="Arial" w:hAnsi="Arial" w:cs="Arial"/>
        <w:b/>
        <w:lang w:val="es-MX"/>
      </w:rPr>
    </w:pPr>
    <w:r w:rsidRPr="00905F92">
      <w:rPr>
        <w:rFonts w:ascii="Arial" w:hAnsi="Arial" w:cs="Arial"/>
        <w:b/>
        <w:lang w:val="es-MX"/>
      </w:rPr>
      <w:t xml:space="preserve">INFORME </w:t>
    </w:r>
    <w:r w:rsidR="00A82B09" w:rsidRPr="00905F92">
      <w:rPr>
        <w:rFonts w:ascii="Arial" w:hAnsi="Arial" w:cs="Arial"/>
        <w:b/>
        <w:lang w:val="es-MX"/>
      </w:rPr>
      <w:t xml:space="preserve">CONSOLIDADO </w:t>
    </w:r>
    <w:r w:rsidRPr="00905F92">
      <w:rPr>
        <w:rFonts w:ascii="Arial" w:hAnsi="Arial" w:cs="Arial"/>
        <w:b/>
        <w:lang w:val="es-MX"/>
      </w:rPr>
      <w:t>DE ACTIVIDADES</w:t>
    </w:r>
    <w:r w:rsidR="00A82B09" w:rsidRPr="00905F92">
      <w:rPr>
        <w:rFonts w:ascii="Arial" w:hAnsi="Arial" w:cs="Arial"/>
        <w:b/>
        <w:lang w:val="es-MX"/>
      </w:rPr>
      <w:t xml:space="preserve"> </w:t>
    </w:r>
  </w:p>
  <w:p w14:paraId="77B06C7A" w14:textId="43CB856C" w:rsidR="000005A3" w:rsidRPr="00905F92" w:rsidRDefault="00180E49" w:rsidP="00905F92">
    <w:pPr>
      <w:jc w:val="center"/>
      <w:rPr>
        <w:rFonts w:ascii="Arial" w:hAnsi="Arial" w:cs="Arial"/>
      </w:rPr>
    </w:pPr>
    <w:r w:rsidRPr="00905F92">
      <w:rPr>
        <w:rFonts w:ascii="Arial" w:hAnsi="Arial" w:cs="Arial"/>
      </w:rPr>
      <w:t xml:space="preserve">CONTRATO No. </w:t>
    </w:r>
    <w:r w:rsidR="006A2B9C" w:rsidRPr="00905F92">
      <w:rPr>
        <w:rFonts w:ascii="Arial" w:hAnsi="Arial" w:cs="Arial"/>
      </w:rPr>
      <w:t>416</w:t>
    </w:r>
    <w:r w:rsidR="0092241A" w:rsidRPr="00905F92">
      <w:rPr>
        <w:rFonts w:ascii="Arial" w:hAnsi="Arial" w:cs="Arial"/>
      </w:rPr>
      <w:t>2</w:t>
    </w:r>
    <w:r w:rsidR="006A2B9C" w:rsidRPr="00905F92">
      <w:rPr>
        <w:rFonts w:ascii="Arial" w:hAnsi="Arial" w:cs="Arial"/>
      </w:rPr>
      <w:t>.010.26.1.</w:t>
    </w:r>
    <w:r w:rsidR="00D94ED9">
      <w:rPr>
        <w:rFonts w:ascii="Arial" w:hAnsi="Arial" w:cs="Arial"/>
      </w:rPr>
      <w:t>1</w:t>
    </w:r>
    <w:r w:rsidR="003510DE">
      <w:rPr>
        <w:rFonts w:ascii="Arial" w:hAnsi="Arial" w:cs="Arial"/>
      </w:rPr>
      <w:t>899</w:t>
    </w:r>
    <w:r w:rsidR="0084763A" w:rsidRPr="00905F92">
      <w:rPr>
        <w:rFonts w:ascii="Arial" w:hAnsi="Arial" w:cs="Arial"/>
      </w:rPr>
      <w:t>-</w:t>
    </w:r>
    <w:r w:rsidR="006A2B9C" w:rsidRPr="00905F92">
      <w:rPr>
        <w:rFonts w:ascii="Arial" w:hAnsi="Arial" w:cs="Arial"/>
      </w:rPr>
      <w:t>202</w:t>
    </w:r>
    <w:r w:rsidR="0084763A" w:rsidRPr="00905F92">
      <w:rPr>
        <w:rFonts w:ascii="Arial" w:hAnsi="Arial" w:cs="Aria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465EF7"/>
    <w:multiLevelType w:val="hybridMultilevel"/>
    <w:tmpl w:val="27042FE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AC000D0"/>
    <w:multiLevelType w:val="hybridMultilevel"/>
    <w:tmpl w:val="9D20483E"/>
    <w:lvl w:ilvl="0" w:tplc="240A0009">
      <w:start w:val="1"/>
      <w:numFmt w:val="bullet"/>
      <w:lvlText w:val=""/>
      <w:lvlJc w:val="left"/>
      <w:pPr>
        <w:ind w:left="855" w:hanging="360"/>
      </w:pPr>
      <w:rPr>
        <w:rFonts w:ascii="Wingdings" w:hAnsi="Wingdings" w:hint="default"/>
      </w:rPr>
    </w:lvl>
    <w:lvl w:ilvl="1" w:tplc="240A0003" w:tentative="1">
      <w:start w:val="1"/>
      <w:numFmt w:val="bullet"/>
      <w:lvlText w:val="o"/>
      <w:lvlJc w:val="left"/>
      <w:pPr>
        <w:ind w:left="1575" w:hanging="360"/>
      </w:pPr>
      <w:rPr>
        <w:rFonts w:ascii="Courier New" w:hAnsi="Courier New" w:cs="Courier New" w:hint="default"/>
      </w:rPr>
    </w:lvl>
    <w:lvl w:ilvl="2" w:tplc="240A0005" w:tentative="1">
      <w:start w:val="1"/>
      <w:numFmt w:val="bullet"/>
      <w:lvlText w:val=""/>
      <w:lvlJc w:val="left"/>
      <w:pPr>
        <w:ind w:left="2295" w:hanging="360"/>
      </w:pPr>
      <w:rPr>
        <w:rFonts w:ascii="Wingdings" w:hAnsi="Wingdings" w:hint="default"/>
      </w:rPr>
    </w:lvl>
    <w:lvl w:ilvl="3" w:tplc="240A0001" w:tentative="1">
      <w:start w:val="1"/>
      <w:numFmt w:val="bullet"/>
      <w:lvlText w:val=""/>
      <w:lvlJc w:val="left"/>
      <w:pPr>
        <w:ind w:left="3015" w:hanging="360"/>
      </w:pPr>
      <w:rPr>
        <w:rFonts w:ascii="Symbol" w:hAnsi="Symbol" w:hint="default"/>
      </w:rPr>
    </w:lvl>
    <w:lvl w:ilvl="4" w:tplc="240A0003" w:tentative="1">
      <w:start w:val="1"/>
      <w:numFmt w:val="bullet"/>
      <w:lvlText w:val="o"/>
      <w:lvlJc w:val="left"/>
      <w:pPr>
        <w:ind w:left="3735" w:hanging="360"/>
      </w:pPr>
      <w:rPr>
        <w:rFonts w:ascii="Courier New" w:hAnsi="Courier New" w:cs="Courier New" w:hint="default"/>
      </w:rPr>
    </w:lvl>
    <w:lvl w:ilvl="5" w:tplc="240A0005" w:tentative="1">
      <w:start w:val="1"/>
      <w:numFmt w:val="bullet"/>
      <w:lvlText w:val=""/>
      <w:lvlJc w:val="left"/>
      <w:pPr>
        <w:ind w:left="4455" w:hanging="360"/>
      </w:pPr>
      <w:rPr>
        <w:rFonts w:ascii="Wingdings" w:hAnsi="Wingdings" w:hint="default"/>
      </w:rPr>
    </w:lvl>
    <w:lvl w:ilvl="6" w:tplc="240A0001" w:tentative="1">
      <w:start w:val="1"/>
      <w:numFmt w:val="bullet"/>
      <w:lvlText w:val=""/>
      <w:lvlJc w:val="left"/>
      <w:pPr>
        <w:ind w:left="5175" w:hanging="360"/>
      </w:pPr>
      <w:rPr>
        <w:rFonts w:ascii="Symbol" w:hAnsi="Symbol" w:hint="default"/>
      </w:rPr>
    </w:lvl>
    <w:lvl w:ilvl="7" w:tplc="240A0003" w:tentative="1">
      <w:start w:val="1"/>
      <w:numFmt w:val="bullet"/>
      <w:lvlText w:val="o"/>
      <w:lvlJc w:val="left"/>
      <w:pPr>
        <w:ind w:left="5895" w:hanging="360"/>
      </w:pPr>
      <w:rPr>
        <w:rFonts w:ascii="Courier New" w:hAnsi="Courier New" w:cs="Courier New" w:hint="default"/>
      </w:rPr>
    </w:lvl>
    <w:lvl w:ilvl="8" w:tplc="240A0005" w:tentative="1">
      <w:start w:val="1"/>
      <w:numFmt w:val="bullet"/>
      <w:lvlText w:val=""/>
      <w:lvlJc w:val="left"/>
      <w:pPr>
        <w:ind w:left="6615" w:hanging="360"/>
      </w:pPr>
      <w:rPr>
        <w:rFonts w:ascii="Wingdings" w:hAnsi="Wingdings" w:hint="default"/>
      </w:rPr>
    </w:lvl>
  </w:abstractNum>
  <w:abstractNum w:abstractNumId="16"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25D06A9"/>
    <w:multiLevelType w:val="hybridMultilevel"/>
    <w:tmpl w:val="4D82FC7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F0B7CD9"/>
    <w:multiLevelType w:val="hybridMultilevel"/>
    <w:tmpl w:val="F246021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F2604CA"/>
    <w:multiLevelType w:val="hybridMultilevel"/>
    <w:tmpl w:val="E1FE76C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5692A6F"/>
    <w:multiLevelType w:val="hybridMultilevel"/>
    <w:tmpl w:val="7988CC00"/>
    <w:lvl w:ilvl="0" w:tplc="240A0009">
      <w:start w:val="1"/>
      <w:numFmt w:val="bullet"/>
      <w:lvlText w:val=""/>
      <w:lvlJc w:val="left"/>
      <w:pPr>
        <w:ind w:left="777" w:hanging="360"/>
      </w:pPr>
      <w:rPr>
        <w:rFonts w:ascii="Wingdings" w:hAnsi="Wingdings" w:hint="default"/>
      </w:rPr>
    </w:lvl>
    <w:lvl w:ilvl="1" w:tplc="240A0003" w:tentative="1">
      <w:start w:val="1"/>
      <w:numFmt w:val="bullet"/>
      <w:lvlText w:val="o"/>
      <w:lvlJc w:val="left"/>
      <w:pPr>
        <w:ind w:left="1497" w:hanging="360"/>
      </w:pPr>
      <w:rPr>
        <w:rFonts w:ascii="Courier New" w:hAnsi="Courier New" w:cs="Courier New" w:hint="default"/>
      </w:rPr>
    </w:lvl>
    <w:lvl w:ilvl="2" w:tplc="240A0005" w:tentative="1">
      <w:start w:val="1"/>
      <w:numFmt w:val="bullet"/>
      <w:lvlText w:val=""/>
      <w:lvlJc w:val="left"/>
      <w:pPr>
        <w:ind w:left="2217" w:hanging="360"/>
      </w:pPr>
      <w:rPr>
        <w:rFonts w:ascii="Wingdings" w:hAnsi="Wingdings" w:hint="default"/>
      </w:rPr>
    </w:lvl>
    <w:lvl w:ilvl="3" w:tplc="240A0001" w:tentative="1">
      <w:start w:val="1"/>
      <w:numFmt w:val="bullet"/>
      <w:lvlText w:val=""/>
      <w:lvlJc w:val="left"/>
      <w:pPr>
        <w:ind w:left="2937" w:hanging="360"/>
      </w:pPr>
      <w:rPr>
        <w:rFonts w:ascii="Symbol" w:hAnsi="Symbol" w:hint="default"/>
      </w:rPr>
    </w:lvl>
    <w:lvl w:ilvl="4" w:tplc="240A0003" w:tentative="1">
      <w:start w:val="1"/>
      <w:numFmt w:val="bullet"/>
      <w:lvlText w:val="o"/>
      <w:lvlJc w:val="left"/>
      <w:pPr>
        <w:ind w:left="3657" w:hanging="360"/>
      </w:pPr>
      <w:rPr>
        <w:rFonts w:ascii="Courier New" w:hAnsi="Courier New" w:cs="Courier New" w:hint="default"/>
      </w:rPr>
    </w:lvl>
    <w:lvl w:ilvl="5" w:tplc="240A0005" w:tentative="1">
      <w:start w:val="1"/>
      <w:numFmt w:val="bullet"/>
      <w:lvlText w:val=""/>
      <w:lvlJc w:val="left"/>
      <w:pPr>
        <w:ind w:left="4377" w:hanging="360"/>
      </w:pPr>
      <w:rPr>
        <w:rFonts w:ascii="Wingdings" w:hAnsi="Wingdings" w:hint="default"/>
      </w:rPr>
    </w:lvl>
    <w:lvl w:ilvl="6" w:tplc="240A0001" w:tentative="1">
      <w:start w:val="1"/>
      <w:numFmt w:val="bullet"/>
      <w:lvlText w:val=""/>
      <w:lvlJc w:val="left"/>
      <w:pPr>
        <w:ind w:left="5097" w:hanging="360"/>
      </w:pPr>
      <w:rPr>
        <w:rFonts w:ascii="Symbol" w:hAnsi="Symbol" w:hint="default"/>
      </w:rPr>
    </w:lvl>
    <w:lvl w:ilvl="7" w:tplc="240A0003" w:tentative="1">
      <w:start w:val="1"/>
      <w:numFmt w:val="bullet"/>
      <w:lvlText w:val="o"/>
      <w:lvlJc w:val="left"/>
      <w:pPr>
        <w:ind w:left="5817" w:hanging="360"/>
      </w:pPr>
      <w:rPr>
        <w:rFonts w:ascii="Courier New" w:hAnsi="Courier New" w:cs="Courier New" w:hint="default"/>
      </w:rPr>
    </w:lvl>
    <w:lvl w:ilvl="8" w:tplc="240A0005" w:tentative="1">
      <w:start w:val="1"/>
      <w:numFmt w:val="bullet"/>
      <w:lvlText w:val=""/>
      <w:lvlJc w:val="left"/>
      <w:pPr>
        <w:ind w:left="6537" w:hanging="360"/>
      </w:pPr>
      <w:rPr>
        <w:rFonts w:ascii="Wingdings" w:hAnsi="Wingdings" w:hint="default"/>
      </w:rPr>
    </w:lvl>
  </w:abstractNum>
  <w:abstractNum w:abstractNumId="22"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1A14C18"/>
    <w:multiLevelType w:val="hybridMultilevel"/>
    <w:tmpl w:val="E25214B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0A12F55"/>
    <w:multiLevelType w:val="hybridMultilevel"/>
    <w:tmpl w:val="394A13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B824DF"/>
    <w:multiLevelType w:val="hybridMultilevel"/>
    <w:tmpl w:val="8E3045B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07417559">
    <w:abstractNumId w:val="9"/>
  </w:num>
  <w:num w:numId="2" w16cid:durableId="879322962">
    <w:abstractNumId w:val="1"/>
  </w:num>
  <w:num w:numId="3" w16cid:durableId="1831167273">
    <w:abstractNumId w:val="4"/>
  </w:num>
  <w:num w:numId="4" w16cid:durableId="1963420337">
    <w:abstractNumId w:val="2"/>
  </w:num>
  <w:num w:numId="5" w16cid:durableId="748582392">
    <w:abstractNumId w:val="0"/>
  </w:num>
  <w:num w:numId="6" w16cid:durableId="743063351">
    <w:abstractNumId w:val="10"/>
  </w:num>
  <w:num w:numId="7" w16cid:durableId="1183860935">
    <w:abstractNumId w:val="27"/>
  </w:num>
  <w:num w:numId="8" w16cid:durableId="670909716">
    <w:abstractNumId w:val="26"/>
  </w:num>
  <w:num w:numId="9" w16cid:durableId="632520538">
    <w:abstractNumId w:val="23"/>
  </w:num>
  <w:num w:numId="10" w16cid:durableId="55905122">
    <w:abstractNumId w:val="18"/>
  </w:num>
  <w:num w:numId="11" w16cid:durableId="571081521">
    <w:abstractNumId w:val="3"/>
  </w:num>
  <w:num w:numId="12" w16cid:durableId="1773667546">
    <w:abstractNumId w:val="16"/>
  </w:num>
  <w:num w:numId="13" w16cid:durableId="2101485452">
    <w:abstractNumId w:val="29"/>
  </w:num>
  <w:num w:numId="14" w16cid:durableId="973870296">
    <w:abstractNumId w:val="12"/>
  </w:num>
  <w:num w:numId="15" w16cid:durableId="1197233113">
    <w:abstractNumId w:val="13"/>
  </w:num>
  <w:num w:numId="16" w16cid:durableId="1135098017">
    <w:abstractNumId w:val="11"/>
    <w:lvlOverride w:ilvl="0">
      <w:lvl w:ilvl="0">
        <w:numFmt w:val="decimal"/>
        <w:lvlText w:val="%1."/>
        <w:lvlJc w:val="left"/>
      </w:lvl>
    </w:lvlOverride>
  </w:num>
  <w:num w:numId="17" w16cid:durableId="1374575454">
    <w:abstractNumId w:val="22"/>
    <w:lvlOverride w:ilvl="0">
      <w:lvl w:ilvl="0">
        <w:numFmt w:val="decimal"/>
        <w:lvlText w:val="%1."/>
        <w:lvlJc w:val="left"/>
      </w:lvl>
    </w:lvlOverride>
  </w:num>
  <w:num w:numId="18" w16cid:durableId="1470323148">
    <w:abstractNumId w:val="25"/>
    <w:lvlOverride w:ilvl="0">
      <w:lvl w:ilvl="0">
        <w:numFmt w:val="decimal"/>
        <w:lvlText w:val="%1."/>
        <w:lvlJc w:val="left"/>
      </w:lvl>
    </w:lvlOverride>
  </w:num>
  <w:num w:numId="19" w16cid:durableId="1978222868">
    <w:abstractNumId w:val="30"/>
    <w:lvlOverride w:ilvl="0">
      <w:lvl w:ilvl="0">
        <w:numFmt w:val="decimal"/>
        <w:lvlText w:val="%1."/>
        <w:lvlJc w:val="left"/>
      </w:lvl>
    </w:lvlOverride>
  </w:num>
  <w:num w:numId="20" w16cid:durableId="795030760">
    <w:abstractNumId w:val="28"/>
  </w:num>
  <w:num w:numId="21" w16cid:durableId="274754040">
    <w:abstractNumId w:val="20"/>
  </w:num>
  <w:num w:numId="22" w16cid:durableId="582882625">
    <w:abstractNumId w:val="14"/>
  </w:num>
  <w:num w:numId="23" w16cid:durableId="1305700126">
    <w:abstractNumId w:val="19"/>
  </w:num>
  <w:num w:numId="24" w16cid:durableId="644821275">
    <w:abstractNumId w:val="17"/>
  </w:num>
  <w:num w:numId="25" w16cid:durableId="1389455536">
    <w:abstractNumId w:val="31"/>
  </w:num>
  <w:num w:numId="26" w16cid:durableId="447166175">
    <w:abstractNumId w:val="21"/>
  </w:num>
  <w:num w:numId="27" w16cid:durableId="516386905">
    <w:abstractNumId w:val="24"/>
  </w:num>
  <w:num w:numId="28" w16cid:durableId="45098070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26D4C"/>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0B83"/>
    <w:rsid w:val="000C7CB7"/>
    <w:rsid w:val="000D0707"/>
    <w:rsid w:val="000D5B35"/>
    <w:rsid w:val="000D62B3"/>
    <w:rsid w:val="000D7CFE"/>
    <w:rsid w:val="000E23B9"/>
    <w:rsid w:val="000E277B"/>
    <w:rsid w:val="000E4985"/>
    <w:rsid w:val="000E4995"/>
    <w:rsid w:val="000E4B25"/>
    <w:rsid w:val="000E568B"/>
    <w:rsid w:val="000E7498"/>
    <w:rsid w:val="000E7EAB"/>
    <w:rsid w:val="000F360C"/>
    <w:rsid w:val="000F4A2C"/>
    <w:rsid w:val="001042E4"/>
    <w:rsid w:val="00111332"/>
    <w:rsid w:val="001136AF"/>
    <w:rsid w:val="00114EBD"/>
    <w:rsid w:val="00121334"/>
    <w:rsid w:val="00122171"/>
    <w:rsid w:val="00122A9D"/>
    <w:rsid w:val="00126A48"/>
    <w:rsid w:val="0012741E"/>
    <w:rsid w:val="0013009B"/>
    <w:rsid w:val="00131CA7"/>
    <w:rsid w:val="00132B26"/>
    <w:rsid w:val="00136E12"/>
    <w:rsid w:val="0013777F"/>
    <w:rsid w:val="001405D6"/>
    <w:rsid w:val="00141F9E"/>
    <w:rsid w:val="00143CF9"/>
    <w:rsid w:val="001441B1"/>
    <w:rsid w:val="00146020"/>
    <w:rsid w:val="00146876"/>
    <w:rsid w:val="001574EE"/>
    <w:rsid w:val="00157E8F"/>
    <w:rsid w:val="00164411"/>
    <w:rsid w:val="0017212C"/>
    <w:rsid w:val="00174187"/>
    <w:rsid w:val="00174519"/>
    <w:rsid w:val="00180E49"/>
    <w:rsid w:val="00185C8A"/>
    <w:rsid w:val="0019084B"/>
    <w:rsid w:val="001A12FF"/>
    <w:rsid w:val="001A19F5"/>
    <w:rsid w:val="001A1CD0"/>
    <w:rsid w:val="001A3C5B"/>
    <w:rsid w:val="001A695F"/>
    <w:rsid w:val="001A6DF0"/>
    <w:rsid w:val="001B57E4"/>
    <w:rsid w:val="001B78A3"/>
    <w:rsid w:val="001C4580"/>
    <w:rsid w:val="001D0C64"/>
    <w:rsid w:val="001D6C54"/>
    <w:rsid w:val="001D7416"/>
    <w:rsid w:val="001E351C"/>
    <w:rsid w:val="001E5EE6"/>
    <w:rsid w:val="001E7E7D"/>
    <w:rsid w:val="001F2874"/>
    <w:rsid w:val="002020A3"/>
    <w:rsid w:val="00205579"/>
    <w:rsid w:val="00210C64"/>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0D0"/>
    <w:rsid w:val="003065E2"/>
    <w:rsid w:val="003071F7"/>
    <w:rsid w:val="00310A8F"/>
    <w:rsid w:val="00317EFA"/>
    <w:rsid w:val="00322017"/>
    <w:rsid w:val="00327C34"/>
    <w:rsid w:val="00327D44"/>
    <w:rsid w:val="00333B88"/>
    <w:rsid w:val="0033577A"/>
    <w:rsid w:val="00335D8A"/>
    <w:rsid w:val="0033662E"/>
    <w:rsid w:val="00345ED8"/>
    <w:rsid w:val="00346117"/>
    <w:rsid w:val="00346374"/>
    <w:rsid w:val="00346569"/>
    <w:rsid w:val="003510DE"/>
    <w:rsid w:val="003520F5"/>
    <w:rsid w:val="0035298D"/>
    <w:rsid w:val="0035486F"/>
    <w:rsid w:val="003603DB"/>
    <w:rsid w:val="00362F14"/>
    <w:rsid w:val="003644D0"/>
    <w:rsid w:val="003703B9"/>
    <w:rsid w:val="003730C9"/>
    <w:rsid w:val="003731EA"/>
    <w:rsid w:val="00374272"/>
    <w:rsid w:val="00374B03"/>
    <w:rsid w:val="003855C0"/>
    <w:rsid w:val="00391B2A"/>
    <w:rsid w:val="00393035"/>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3545"/>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672E5"/>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5E51"/>
    <w:rsid w:val="005266C5"/>
    <w:rsid w:val="00530E3C"/>
    <w:rsid w:val="005311F0"/>
    <w:rsid w:val="00531DD0"/>
    <w:rsid w:val="00532148"/>
    <w:rsid w:val="005324FD"/>
    <w:rsid w:val="00532817"/>
    <w:rsid w:val="005344B1"/>
    <w:rsid w:val="0053462F"/>
    <w:rsid w:val="00536329"/>
    <w:rsid w:val="00540375"/>
    <w:rsid w:val="00540E3D"/>
    <w:rsid w:val="005419D5"/>
    <w:rsid w:val="00545E62"/>
    <w:rsid w:val="00545E74"/>
    <w:rsid w:val="00547BBF"/>
    <w:rsid w:val="00550127"/>
    <w:rsid w:val="005569B0"/>
    <w:rsid w:val="0055758B"/>
    <w:rsid w:val="005600E2"/>
    <w:rsid w:val="00560D48"/>
    <w:rsid w:val="005637DD"/>
    <w:rsid w:val="0057221F"/>
    <w:rsid w:val="00577039"/>
    <w:rsid w:val="005772B6"/>
    <w:rsid w:val="00582301"/>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0E72"/>
    <w:rsid w:val="005F1433"/>
    <w:rsid w:val="005F1FB9"/>
    <w:rsid w:val="005F4E8C"/>
    <w:rsid w:val="00602845"/>
    <w:rsid w:val="00602F1D"/>
    <w:rsid w:val="0060302C"/>
    <w:rsid w:val="00604470"/>
    <w:rsid w:val="006207DF"/>
    <w:rsid w:val="0062263B"/>
    <w:rsid w:val="00622CAE"/>
    <w:rsid w:val="00625591"/>
    <w:rsid w:val="00625C69"/>
    <w:rsid w:val="00627664"/>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3B78"/>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4762"/>
    <w:rsid w:val="006C6253"/>
    <w:rsid w:val="006D13D9"/>
    <w:rsid w:val="006D36CB"/>
    <w:rsid w:val="006D3C7D"/>
    <w:rsid w:val="006D6940"/>
    <w:rsid w:val="006D7ABB"/>
    <w:rsid w:val="006E0717"/>
    <w:rsid w:val="006E1335"/>
    <w:rsid w:val="006E382A"/>
    <w:rsid w:val="006E3A73"/>
    <w:rsid w:val="006E760D"/>
    <w:rsid w:val="006F2DEB"/>
    <w:rsid w:val="006F346F"/>
    <w:rsid w:val="006F363D"/>
    <w:rsid w:val="006F45E6"/>
    <w:rsid w:val="006F50FA"/>
    <w:rsid w:val="006F52BC"/>
    <w:rsid w:val="006F611F"/>
    <w:rsid w:val="0070454E"/>
    <w:rsid w:val="00705CD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147A6"/>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1D2E"/>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582F"/>
    <w:rsid w:val="008E630F"/>
    <w:rsid w:val="008E7C93"/>
    <w:rsid w:val="008F0293"/>
    <w:rsid w:val="008F2086"/>
    <w:rsid w:val="008F24F3"/>
    <w:rsid w:val="008F663F"/>
    <w:rsid w:val="008F72F6"/>
    <w:rsid w:val="008F7EEF"/>
    <w:rsid w:val="009016FA"/>
    <w:rsid w:val="00905F92"/>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02BD"/>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8E3"/>
    <w:rsid w:val="00A05AC1"/>
    <w:rsid w:val="00A06225"/>
    <w:rsid w:val="00A065DD"/>
    <w:rsid w:val="00A15485"/>
    <w:rsid w:val="00A16241"/>
    <w:rsid w:val="00A17F89"/>
    <w:rsid w:val="00A23884"/>
    <w:rsid w:val="00A30A42"/>
    <w:rsid w:val="00A3148E"/>
    <w:rsid w:val="00A32A84"/>
    <w:rsid w:val="00A3585C"/>
    <w:rsid w:val="00A3587F"/>
    <w:rsid w:val="00A36C3B"/>
    <w:rsid w:val="00A37888"/>
    <w:rsid w:val="00A37CD6"/>
    <w:rsid w:val="00A408D8"/>
    <w:rsid w:val="00A41D44"/>
    <w:rsid w:val="00A41FEA"/>
    <w:rsid w:val="00A5179E"/>
    <w:rsid w:val="00A51DC8"/>
    <w:rsid w:val="00A53886"/>
    <w:rsid w:val="00A5669D"/>
    <w:rsid w:val="00A56CAD"/>
    <w:rsid w:val="00A63A04"/>
    <w:rsid w:val="00A63C86"/>
    <w:rsid w:val="00A656D4"/>
    <w:rsid w:val="00A77C37"/>
    <w:rsid w:val="00A82B09"/>
    <w:rsid w:val="00A85B4C"/>
    <w:rsid w:val="00A865EE"/>
    <w:rsid w:val="00A9123F"/>
    <w:rsid w:val="00A942B0"/>
    <w:rsid w:val="00A96153"/>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4E21"/>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07D67"/>
    <w:rsid w:val="00B10B35"/>
    <w:rsid w:val="00B11928"/>
    <w:rsid w:val="00B12791"/>
    <w:rsid w:val="00B1741B"/>
    <w:rsid w:val="00B2070B"/>
    <w:rsid w:val="00B21902"/>
    <w:rsid w:val="00B21F1E"/>
    <w:rsid w:val="00B30014"/>
    <w:rsid w:val="00B43220"/>
    <w:rsid w:val="00B4714B"/>
    <w:rsid w:val="00B4779C"/>
    <w:rsid w:val="00B507C0"/>
    <w:rsid w:val="00B5308C"/>
    <w:rsid w:val="00B541E1"/>
    <w:rsid w:val="00B56BFF"/>
    <w:rsid w:val="00B60422"/>
    <w:rsid w:val="00B61B68"/>
    <w:rsid w:val="00B62FA9"/>
    <w:rsid w:val="00B65B24"/>
    <w:rsid w:val="00B6678C"/>
    <w:rsid w:val="00B70DB5"/>
    <w:rsid w:val="00B71A95"/>
    <w:rsid w:val="00B71C76"/>
    <w:rsid w:val="00B737C3"/>
    <w:rsid w:val="00B80F8B"/>
    <w:rsid w:val="00B82CA4"/>
    <w:rsid w:val="00B83F6D"/>
    <w:rsid w:val="00B86AEB"/>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00A"/>
    <w:rsid w:val="00BE3AAF"/>
    <w:rsid w:val="00BE6333"/>
    <w:rsid w:val="00BE7F6E"/>
    <w:rsid w:val="00BF11D6"/>
    <w:rsid w:val="00BF7179"/>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5144"/>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94ED9"/>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1D4E"/>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702D1"/>
    <w:rsid w:val="00E800B5"/>
    <w:rsid w:val="00E80DF9"/>
    <w:rsid w:val="00E84EB7"/>
    <w:rsid w:val="00E91348"/>
    <w:rsid w:val="00E9605B"/>
    <w:rsid w:val="00EA0219"/>
    <w:rsid w:val="00EA0234"/>
    <w:rsid w:val="00EA0316"/>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53B"/>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3E2C"/>
    <w:rsid w:val="00F96909"/>
    <w:rsid w:val="00FA1605"/>
    <w:rsid w:val="00FA19CC"/>
    <w:rsid w:val="00FA1C3C"/>
    <w:rsid w:val="00FA1E0F"/>
    <w:rsid w:val="00FB2A59"/>
    <w:rsid w:val="00FB6BEC"/>
    <w:rsid w:val="00FB7865"/>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72E5"/>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BF11D6"/>
    <w:pPr>
      <w:autoSpaceDN w:val="0"/>
      <w:ind w:left="720"/>
      <w:jc w:val="both"/>
      <w:textAlignment w:val="baseline"/>
    </w:pPr>
    <w:rPr>
      <w:rFonts w:ascii="Arial" w:hAnsi="Arial"/>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 w:type="character" w:customStyle="1" w:styleId="WW8Num15z1">
    <w:name w:val="WW8Num15z1"/>
    <w:qFormat/>
    <w:rsid w:val="00FB7865"/>
    <w:rPr>
      <w:rFonts w:ascii="Courier New" w:eastAsia="Courier New" w:hAnsi="Courier New" w:cs="Courier New"/>
    </w:rPr>
  </w:style>
  <w:style w:type="paragraph" w:customStyle="1" w:styleId="TableParagraph">
    <w:name w:val="Table Paragraph"/>
    <w:basedOn w:val="Normal"/>
    <w:uiPriority w:val="1"/>
    <w:qFormat/>
    <w:rsid w:val="00FB7865"/>
    <w:pPr>
      <w:widowControl w:val="0"/>
      <w:suppressAutoHyphens w:val="0"/>
      <w:autoSpaceDE w:val="0"/>
      <w:autoSpaceDN w:val="0"/>
      <w:jc w:val="both"/>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165172017">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304243941">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68135930">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952445415">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089693229">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2899934">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0/folders/1HnJmKL_zIvliD5WSr4tOS90ZueXSatk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1624</Words>
  <Characters>8935</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jhon erick mora</cp:lastModifiedBy>
  <cp:revision>31</cp:revision>
  <cp:lastPrinted>2025-08-27T16:33:00Z</cp:lastPrinted>
  <dcterms:created xsi:type="dcterms:W3CDTF">2025-03-19T20:36:00Z</dcterms:created>
  <dcterms:modified xsi:type="dcterms:W3CDTF">2025-08-27T16:33:00Z</dcterms:modified>
</cp:coreProperties>
</file>